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A26D1" w14:textId="0F8B7678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874430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07A26D3" w14:textId="77777777" w:rsidR="000E688E" w:rsidRPr="00874430" w:rsidRDefault="00686C7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874430">
        <w:rPr>
          <w:smallCaps/>
          <w:sz w:val="28"/>
          <w:szCs w:val="28"/>
        </w:rPr>
        <w:t>«ФИНАНСОВЫЙ УНИВЕРСИТЕТ ПРИ ПРАВИТЕЛЬСТВЕ</w:t>
      </w:r>
    </w:p>
    <w:p w14:paraId="007A26D4" w14:textId="77777777" w:rsidR="000E688E" w:rsidRPr="00874430" w:rsidRDefault="00686C7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874430">
        <w:rPr>
          <w:smallCaps/>
          <w:sz w:val="28"/>
          <w:szCs w:val="28"/>
        </w:rPr>
        <w:t>РОССИЙСКОЙ ФЕДЕРАЦИИ»</w:t>
      </w:r>
    </w:p>
    <w:p w14:paraId="007A26D5" w14:textId="77777777" w:rsidR="000E688E" w:rsidRPr="00874430" w:rsidRDefault="00686C7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874430">
        <w:rPr>
          <w:sz w:val="28"/>
          <w:szCs w:val="28"/>
        </w:rPr>
        <w:t xml:space="preserve">(Финансовый университет) </w:t>
      </w:r>
    </w:p>
    <w:p w14:paraId="007A26D7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874430">
        <w:rPr>
          <w:sz w:val="28"/>
          <w:szCs w:val="28"/>
        </w:rPr>
        <w:t>Кафедра «Цифровизация образования»</w:t>
      </w:r>
    </w:p>
    <w:p w14:paraId="007A26D9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14:paraId="007A26DA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tbl>
      <w:tblPr>
        <w:tblStyle w:val="afd"/>
        <w:tblW w:w="1017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2"/>
        <w:gridCol w:w="5501"/>
      </w:tblGrid>
      <w:tr w:rsidR="00874430" w:rsidRPr="00874430" w14:paraId="007A26E3" w14:textId="77777777" w:rsidTr="00CB7310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07A26DB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007A26DC" w14:textId="77777777" w:rsidR="000E688E" w:rsidRPr="00874430" w:rsidRDefault="00686C70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417" w:left="1004" w:right="-540" w:hanging="3"/>
              <w:jc w:val="both"/>
              <w:rPr>
                <w:sz w:val="28"/>
                <w:szCs w:val="28"/>
              </w:rPr>
            </w:pPr>
            <w:r w:rsidRPr="00874430">
              <w:rPr>
                <w:b/>
                <w:sz w:val="28"/>
                <w:szCs w:val="28"/>
              </w:rPr>
              <w:t>УТВЕРЖДАЮ</w:t>
            </w:r>
          </w:p>
          <w:p w14:paraId="007A26DD" w14:textId="77777777" w:rsidR="000E688E" w:rsidRPr="00874430" w:rsidRDefault="00686C70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417" w:left="1004" w:right="-540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Проректор по учебной и</w:t>
            </w:r>
          </w:p>
          <w:p w14:paraId="007A26DE" w14:textId="77777777" w:rsidR="000E688E" w:rsidRPr="00874430" w:rsidRDefault="00686C70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417" w:left="1004" w:right="-540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методической работе</w:t>
            </w:r>
          </w:p>
          <w:p w14:paraId="007A26DF" w14:textId="77777777" w:rsidR="000E688E" w:rsidRPr="00874430" w:rsidRDefault="000E688E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417" w:left="1004" w:right="-540" w:hanging="3"/>
              <w:jc w:val="both"/>
              <w:rPr>
                <w:sz w:val="28"/>
                <w:szCs w:val="28"/>
              </w:rPr>
            </w:pPr>
          </w:p>
          <w:p w14:paraId="007A26E0" w14:textId="77777777" w:rsidR="000E688E" w:rsidRPr="00874430" w:rsidRDefault="00686C70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417" w:left="1004" w:right="-540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_______________ E.А. Каменева</w:t>
            </w:r>
          </w:p>
          <w:p w14:paraId="007A26E1" w14:textId="77777777" w:rsidR="000E688E" w:rsidRPr="00874430" w:rsidRDefault="000E688E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417" w:left="1004" w:right="-540" w:hanging="3"/>
              <w:jc w:val="both"/>
              <w:rPr>
                <w:sz w:val="28"/>
                <w:szCs w:val="28"/>
              </w:rPr>
            </w:pPr>
          </w:p>
          <w:p w14:paraId="007A26E2" w14:textId="446A1A29" w:rsidR="000E688E" w:rsidRPr="00874430" w:rsidRDefault="00CB7310" w:rsidP="007306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417" w:left="1004" w:right="-540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«</w:t>
            </w:r>
            <w:r w:rsidR="0073064B">
              <w:rPr>
                <w:sz w:val="28"/>
                <w:szCs w:val="28"/>
              </w:rPr>
              <w:t>17</w:t>
            </w:r>
            <w:r w:rsidRPr="00874430">
              <w:rPr>
                <w:sz w:val="28"/>
                <w:szCs w:val="28"/>
              </w:rPr>
              <w:t>»</w:t>
            </w:r>
            <w:r w:rsidR="000A6FC5">
              <w:rPr>
                <w:sz w:val="28"/>
                <w:szCs w:val="28"/>
              </w:rPr>
              <w:t xml:space="preserve"> </w:t>
            </w:r>
            <w:r w:rsidR="0073064B">
              <w:rPr>
                <w:sz w:val="28"/>
                <w:szCs w:val="28"/>
              </w:rPr>
              <w:t>мая</w:t>
            </w:r>
            <w:bookmarkStart w:id="0" w:name="_GoBack"/>
            <w:bookmarkEnd w:id="0"/>
            <w:r w:rsidR="003A7A84">
              <w:rPr>
                <w:sz w:val="28"/>
                <w:szCs w:val="28"/>
              </w:rPr>
              <w:t xml:space="preserve"> </w:t>
            </w:r>
            <w:r w:rsidRPr="00874430">
              <w:rPr>
                <w:sz w:val="28"/>
                <w:szCs w:val="28"/>
              </w:rPr>
              <w:t>2023 г.</w:t>
            </w:r>
          </w:p>
        </w:tc>
      </w:tr>
    </w:tbl>
    <w:p w14:paraId="007A26E4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14:paraId="007A26E5" w14:textId="0CBDBA86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30"/>
          <w:szCs w:val="30"/>
        </w:rPr>
      </w:pPr>
    </w:p>
    <w:p w14:paraId="68C92CC4" w14:textId="77777777" w:rsidR="00591B85" w:rsidRPr="00874430" w:rsidRDefault="00591B85">
      <w:pPr>
        <w:ind w:left="1" w:hanging="3"/>
        <w:jc w:val="center"/>
        <w:rPr>
          <w:sz w:val="30"/>
          <w:szCs w:val="30"/>
        </w:rPr>
      </w:pPr>
    </w:p>
    <w:p w14:paraId="007A26E6" w14:textId="08C746BB" w:rsidR="000E688E" w:rsidRPr="00874430" w:rsidRDefault="00686C70">
      <w:pPr>
        <w:ind w:left="1" w:hanging="3"/>
        <w:jc w:val="center"/>
        <w:rPr>
          <w:sz w:val="30"/>
          <w:szCs w:val="30"/>
        </w:rPr>
      </w:pPr>
      <w:r w:rsidRPr="00874430">
        <w:rPr>
          <w:sz w:val="30"/>
          <w:szCs w:val="30"/>
        </w:rPr>
        <w:t>Л. Д. Александрова</w:t>
      </w:r>
    </w:p>
    <w:p w14:paraId="007A26E7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874430">
        <w:rPr>
          <w:b/>
          <w:sz w:val="32"/>
          <w:szCs w:val="32"/>
        </w:rPr>
        <w:t>Финансовый университет: история и современность</w:t>
      </w:r>
    </w:p>
    <w:p w14:paraId="007A26E8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874430">
        <w:rPr>
          <w:b/>
          <w:sz w:val="28"/>
          <w:szCs w:val="28"/>
        </w:rPr>
        <w:t xml:space="preserve">Рабочая программа дисциплины </w:t>
      </w:r>
    </w:p>
    <w:p w14:paraId="007A26E9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14:paraId="007A26EA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874430">
        <w:rPr>
          <w:sz w:val="28"/>
          <w:szCs w:val="28"/>
        </w:rPr>
        <w:t>для студентов, обучающихся по направлению подготовки</w:t>
      </w:r>
    </w:p>
    <w:p w14:paraId="7FB831E4" w14:textId="77777777" w:rsidR="00313FF3" w:rsidRPr="00874430" w:rsidRDefault="00705FB3">
      <w:pPr>
        <w:widowControl w:val="0"/>
        <w:ind w:left="1" w:hanging="3"/>
        <w:jc w:val="center"/>
        <w:rPr>
          <w:sz w:val="28"/>
          <w:szCs w:val="28"/>
        </w:rPr>
      </w:pPr>
      <w:r w:rsidRPr="00874430">
        <w:rPr>
          <w:sz w:val="28"/>
          <w:szCs w:val="28"/>
        </w:rPr>
        <w:t xml:space="preserve">38.03.01 Экономика, 38.03.02 Менеджмент, </w:t>
      </w:r>
      <w:r w:rsidR="00806026" w:rsidRPr="00874430">
        <w:rPr>
          <w:sz w:val="28"/>
          <w:szCs w:val="28"/>
        </w:rPr>
        <w:t>38.03.03</w:t>
      </w:r>
      <w:r w:rsidR="00806026" w:rsidRPr="00874430">
        <w:rPr>
          <w:sz w:val="22"/>
          <w:szCs w:val="22"/>
        </w:rPr>
        <w:t xml:space="preserve"> </w:t>
      </w:r>
      <w:r w:rsidR="00806026" w:rsidRPr="00874430">
        <w:rPr>
          <w:sz w:val="28"/>
          <w:szCs w:val="28"/>
        </w:rPr>
        <w:t xml:space="preserve">Управление персоналом, </w:t>
      </w:r>
      <w:r w:rsidR="00686C70" w:rsidRPr="00874430">
        <w:rPr>
          <w:sz w:val="28"/>
          <w:szCs w:val="28"/>
        </w:rPr>
        <w:t xml:space="preserve">38.03.04 Государственное и муниципальное управление, </w:t>
      </w:r>
    </w:p>
    <w:p w14:paraId="7D5839AC" w14:textId="0B561033" w:rsidR="00313FF3" w:rsidRPr="00874430" w:rsidRDefault="00686C70">
      <w:pPr>
        <w:widowControl w:val="0"/>
        <w:ind w:left="1" w:hanging="3"/>
        <w:jc w:val="center"/>
        <w:rPr>
          <w:sz w:val="28"/>
          <w:szCs w:val="28"/>
        </w:rPr>
      </w:pPr>
      <w:r w:rsidRPr="00874430">
        <w:rPr>
          <w:sz w:val="28"/>
          <w:szCs w:val="28"/>
        </w:rPr>
        <w:t xml:space="preserve">09.03.03 Прикладная информатика, </w:t>
      </w:r>
      <w:r w:rsidR="006121FA" w:rsidRPr="00874430">
        <w:rPr>
          <w:sz w:val="28"/>
          <w:szCs w:val="28"/>
        </w:rPr>
        <w:t xml:space="preserve">41.03.04 Политология, </w:t>
      </w:r>
    </w:p>
    <w:p w14:paraId="007A26EB" w14:textId="6DCA1A1A" w:rsidR="000E688E" w:rsidRPr="00874430" w:rsidRDefault="006121FA">
      <w:pPr>
        <w:widowControl w:val="0"/>
        <w:ind w:left="1" w:hanging="3"/>
        <w:jc w:val="center"/>
        <w:rPr>
          <w:b/>
          <w:sz w:val="28"/>
          <w:szCs w:val="28"/>
        </w:rPr>
      </w:pPr>
      <w:r w:rsidRPr="00874430">
        <w:rPr>
          <w:sz w:val="28"/>
          <w:szCs w:val="28"/>
        </w:rPr>
        <w:t xml:space="preserve">42.03.01 Реклама и связи с общественностью </w:t>
      </w:r>
      <w:r w:rsidR="00686C70" w:rsidRPr="00874430">
        <w:rPr>
          <w:sz w:val="28"/>
          <w:szCs w:val="28"/>
        </w:rPr>
        <w:t>43.03.02 Туризм</w:t>
      </w:r>
    </w:p>
    <w:p w14:paraId="007A26EC" w14:textId="77777777" w:rsidR="000E688E" w:rsidRPr="00874430" w:rsidRDefault="00686C70">
      <w:pPr>
        <w:shd w:val="clear" w:color="auto" w:fill="FFFFFF"/>
        <w:ind w:left="1" w:hanging="3"/>
        <w:jc w:val="center"/>
        <w:rPr>
          <w:sz w:val="28"/>
          <w:szCs w:val="28"/>
        </w:rPr>
      </w:pPr>
      <w:r w:rsidRPr="00874430">
        <w:rPr>
          <w:sz w:val="28"/>
          <w:szCs w:val="28"/>
        </w:rPr>
        <w:t>в Институте онлайн-образования</w:t>
      </w:r>
    </w:p>
    <w:p w14:paraId="007A26EE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6EF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6F2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14:paraId="4796CEE9" w14:textId="77777777" w:rsidR="008E5078" w:rsidRPr="00874430" w:rsidRDefault="008E5078" w:rsidP="008E5078">
      <w:pPr>
        <w:autoSpaceDE w:val="0"/>
        <w:autoSpaceDN w:val="0"/>
        <w:adjustRightInd w:val="0"/>
        <w:spacing w:line="240" w:lineRule="auto"/>
        <w:ind w:left="1" w:hanging="3"/>
        <w:jc w:val="center"/>
        <w:rPr>
          <w:i/>
          <w:iCs/>
          <w:sz w:val="28"/>
          <w:szCs w:val="28"/>
        </w:rPr>
      </w:pPr>
      <w:r w:rsidRPr="00874430">
        <w:rPr>
          <w:i/>
          <w:iCs/>
          <w:sz w:val="28"/>
          <w:szCs w:val="28"/>
        </w:rPr>
        <w:t>Одобрено заседанием кафедры «Цифровизация образования»</w:t>
      </w:r>
    </w:p>
    <w:p w14:paraId="7F8C9D1A" w14:textId="77777777" w:rsidR="008E5078" w:rsidRPr="00874430" w:rsidRDefault="008E5078" w:rsidP="008E5078">
      <w:pPr>
        <w:autoSpaceDE w:val="0"/>
        <w:autoSpaceDN w:val="0"/>
        <w:adjustRightInd w:val="0"/>
        <w:spacing w:line="240" w:lineRule="auto"/>
        <w:ind w:left="1" w:hanging="3"/>
        <w:jc w:val="center"/>
        <w:rPr>
          <w:i/>
          <w:iCs/>
          <w:sz w:val="28"/>
          <w:szCs w:val="28"/>
        </w:rPr>
      </w:pPr>
      <w:r w:rsidRPr="00874430">
        <w:rPr>
          <w:i/>
          <w:iCs/>
          <w:sz w:val="28"/>
          <w:szCs w:val="28"/>
        </w:rPr>
        <w:t>(протокол № 6 от «10» мая 2023 г.)</w:t>
      </w:r>
    </w:p>
    <w:p w14:paraId="007A26F5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6F8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17C343C2" w14:textId="77777777" w:rsidR="00806026" w:rsidRPr="00874430" w:rsidRDefault="008060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7E030489" w14:textId="60893442" w:rsidR="00806026" w:rsidRPr="00874430" w:rsidRDefault="008060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AA6BD05" w14:textId="77777777" w:rsidR="00ED55B1" w:rsidRPr="00874430" w:rsidRDefault="00ED55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367818CE" w14:textId="77777777" w:rsidR="00313FF3" w:rsidRPr="00874430" w:rsidRDefault="00313F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18689DDD" w14:textId="77777777" w:rsidR="00806026" w:rsidRPr="00874430" w:rsidRDefault="008060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2D0D1D85" w14:textId="77777777" w:rsidR="00D116BB" w:rsidRPr="00874430" w:rsidRDefault="00D116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6F9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874430">
        <w:rPr>
          <w:sz w:val="28"/>
          <w:szCs w:val="28"/>
        </w:rPr>
        <w:t>Москва 2023</w:t>
      </w:r>
    </w:p>
    <w:p w14:paraId="446B2656" w14:textId="77777777" w:rsidR="00D116BB" w:rsidRPr="00874430" w:rsidRDefault="00D116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14:paraId="007A26FA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tbl>
      <w:tblPr>
        <w:tblStyle w:val="afe"/>
        <w:tblW w:w="992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39"/>
        <w:gridCol w:w="566"/>
        <w:gridCol w:w="8122"/>
        <w:gridCol w:w="696"/>
      </w:tblGrid>
      <w:tr w:rsidR="00874430" w:rsidRPr="00874430" w14:paraId="007A271B" w14:textId="77777777">
        <w:tc>
          <w:tcPr>
            <w:tcW w:w="9227" w:type="dxa"/>
            <w:gridSpan w:val="3"/>
          </w:tcPr>
          <w:p w14:paraId="007A2719" w14:textId="0F058882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874430">
              <w:rPr>
                <w:sz w:val="30"/>
                <w:szCs w:val="30"/>
              </w:rPr>
              <w:lastRenderedPageBreak/>
              <w:t xml:space="preserve"> </w:t>
            </w:r>
            <w:r w:rsidRPr="00874430">
              <w:rPr>
                <w:sz w:val="28"/>
                <w:szCs w:val="28"/>
              </w:rPr>
              <w:t xml:space="preserve">Содержание </w:t>
            </w:r>
          </w:p>
        </w:tc>
        <w:tc>
          <w:tcPr>
            <w:tcW w:w="696" w:type="dxa"/>
          </w:tcPr>
          <w:p w14:paraId="007A271A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</w:tc>
      </w:tr>
      <w:tr w:rsidR="00874430" w:rsidRPr="00874430" w14:paraId="007A271F" w14:textId="77777777">
        <w:trPr>
          <w:trHeight w:val="342"/>
        </w:trPr>
        <w:tc>
          <w:tcPr>
            <w:tcW w:w="539" w:type="dxa"/>
          </w:tcPr>
          <w:p w14:paraId="007A271C" w14:textId="77777777" w:rsidR="000E688E" w:rsidRPr="00874430" w:rsidRDefault="000E688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8688" w:type="dxa"/>
            <w:gridSpan w:val="2"/>
          </w:tcPr>
          <w:p w14:paraId="007A271D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bookmarkStart w:id="1" w:name="_heading=h.30j0zll" w:colFirst="0" w:colLast="0"/>
            <w:bookmarkEnd w:id="1"/>
            <w:r w:rsidRPr="00874430">
              <w:rPr>
                <w:sz w:val="28"/>
                <w:szCs w:val="28"/>
              </w:rPr>
              <w:t>Наименование дисциплины……………………………………………….</w:t>
            </w:r>
          </w:p>
        </w:tc>
        <w:tc>
          <w:tcPr>
            <w:tcW w:w="696" w:type="dxa"/>
          </w:tcPr>
          <w:p w14:paraId="007A271E" w14:textId="3FF004C9" w:rsidR="000E688E" w:rsidRPr="00874430" w:rsidRDefault="008E50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  <w:highlight w:val="yellow"/>
              </w:rPr>
            </w:pPr>
            <w:r w:rsidRPr="00874430">
              <w:rPr>
                <w:sz w:val="28"/>
                <w:szCs w:val="28"/>
              </w:rPr>
              <w:t>3</w:t>
            </w:r>
          </w:p>
        </w:tc>
      </w:tr>
      <w:tr w:rsidR="00874430" w:rsidRPr="00874430" w14:paraId="007A2725" w14:textId="77777777">
        <w:tc>
          <w:tcPr>
            <w:tcW w:w="539" w:type="dxa"/>
          </w:tcPr>
          <w:p w14:paraId="007A2720" w14:textId="77777777" w:rsidR="000E688E" w:rsidRPr="00874430" w:rsidRDefault="000E688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8688" w:type="dxa"/>
            <w:gridSpan w:val="2"/>
          </w:tcPr>
          <w:p w14:paraId="007A2721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дисциплине……………………………………………………………..…..</w:t>
            </w:r>
          </w:p>
        </w:tc>
        <w:tc>
          <w:tcPr>
            <w:tcW w:w="696" w:type="dxa"/>
          </w:tcPr>
          <w:p w14:paraId="007A2722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  <w:highlight w:val="yellow"/>
              </w:rPr>
            </w:pPr>
          </w:p>
          <w:p w14:paraId="007A2723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  <w:highlight w:val="yellow"/>
              </w:rPr>
            </w:pPr>
          </w:p>
          <w:p w14:paraId="007A2724" w14:textId="3CFB45DA" w:rsidR="000E688E" w:rsidRPr="00874430" w:rsidRDefault="008E50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  <w:highlight w:val="yellow"/>
              </w:rPr>
            </w:pPr>
            <w:r w:rsidRPr="00874430">
              <w:rPr>
                <w:sz w:val="28"/>
                <w:szCs w:val="28"/>
              </w:rPr>
              <w:t>3</w:t>
            </w:r>
          </w:p>
        </w:tc>
      </w:tr>
      <w:tr w:rsidR="00874430" w:rsidRPr="00874430" w14:paraId="007A2729" w14:textId="77777777">
        <w:trPr>
          <w:trHeight w:val="449"/>
        </w:trPr>
        <w:tc>
          <w:tcPr>
            <w:tcW w:w="539" w:type="dxa"/>
          </w:tcPr>
          <w:p w14:paraId="007A2726" w14:textId="77777777" w:rsidR="000E688E" w:rsidRPr="00874430" w:rsidRDefault="000E688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8688" w:type="dxa"/>
            <w:gridSpan w:val="2"/>
          </w:tcPr>
          <w:p w14:paraId="007A2727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bookmarkStart w:id="2" w:name="_heading=h.1fob9te" w:colFirst="0" w:colLast="0"/>
            <w:bookmarkEnd w:id="2"/>
            <w:r w:rsidRPr="00874430">
              <w:rPr>
                <w:sz w:val="28"/>
                <w:szCs w:val="28"/>
              </w:rPr>
              <w:t>Место дисциплины в структуре образовательной программы ………...</w:t>
            </w:r>
          </w:p>
        </w:tc>
        <w:tc>
          <w:tcPr>
            <w:tcW w:w="696" w:type="dxa"/>
          </w:tcPr>
          <w:p w14:paraId="007A2728" w14:textId="105A27B8" w:rsidR="000E688E" w:rsidRPr="00874430" w:rsidRDefault="00874430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74430" w:rsidRPr="00874430" w14:paraId="007A272F" w14:textId="77777777">
        <w:tc>
          <w:tcPr>
            <w:tcW w:w="539" w:type="dxa"/>
          </w:tcPr>
          <w:p w14:paraId="007A272A" w14:textId="77777777" w:rsidR="000E688E" w:rsidRPr="00874430" w:rsidRDefault="000E688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8688" w:type="dxa"/>
            <w:gridSpan w:val="2"/>
          </w:tcPr>
          <w:p w14:paraId="007A272B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 ……….</w:t>
            </w:r>
          </w:p>
        </w:tc>
        <w:tc>
          <w:tcPr>
            <w:tcW w:w="696" w:type="dxa"/>
          </w:tcPr>
          <w:p w14:paraId="007A272C" w14:textId="4CAC19CA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  <w:p w14:paraId="007A272D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  <w:p w14:paraId="007A272E" w14:textId="3DAC36EB" w:rsidR="000E688E" w:rsidRPr="00874430" w:rsidRDefault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74430" w:rsidRPr="00874430" w14:paraId="007A2735" w14:textId="77777777">
        <w:tc>
          <w:tcPr>
            <w:tcW w:w="539" w:type="dxa"/>
          </w:tcPr>
          <w:p w14:paraId="007A2730" w14:textId="77777777" w:rsidR="000E688E" w:rsidRPr="00874430" w:rsidRDefault="000E688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8688" w:type="dxa"/>
            <w:gridSpan w:val="2"/>
          </w:tcPr>
          <w:p w14:paraId="007A2731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……………………………………………….................</w:t>
            </w:r>
          </w:p>
        </w:tc>
        <w:tc>
          <w:tcPr>
            <w:tcW w:w="696" w:type="dxa"/>
          </w:tcPr>
          <w:p w14:paraId="007A2732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  <w:p w14:paraId="007A2733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  <w:p w14:paraId="007A2734" w14:textId="201E5D67" w:rsidR="000E688E" w:rsidRPr="00874430" w:rsidRDefault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74430" w:rsidRPr="00874430" w14:paraId="007A273A" w14:textId="77777777">
        <w:tc>
          <w:tcPr>
            <w:tcW w:w="539" w:type="dxa"/>
          </w:tcPr>
          <w:p w14:paraId="007A2736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14:paraId="007A2737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5.1</w:t>
            </w:r>
          </w:p>
        </w:tc>
        <w:tc>
          <w:tcPr>
            <w:tcW w:w="8122" w:type="dxa"/>
          </w:tcPr>
          <w:p w14:paraId="007A2738" w14:textId="77777777" w:rsidR="000E688E" w:rsidRPr="00874430" w:rsidRDefault="00297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8"/>
                <w:szCs w:val="28"/>
              </w:rPr>
            </w:pPr>
            <w:hyperlink w:anchor="_heading=h.1t3h5sf">
              <w:r w:rsidR="00686C70" w:rsidRPr="00874430">
                <w:rPr>
                  <w:sz w:val="28"/>
                  <w:szCs w:val="28"/>
                </w:rPr>
                <w:t>Содержание</w:t>
              </w:r>
            </w:hyperlink>
            <w:r w:rsidR="00686C70" w:rsidRPr="00874430">
              <w:rPr>
                <w:sz w:val="28"/>
                <w:szCs w:val="28"/>
              </w:rPr>
              <w:t xml:space="preserve"> дисциплины…………………………………………....</w:t>
            </w:r>
          </w:p>
        </w:tc>
        <w:tc>
          <w:tcPr>
            <w:tcW w:w="696" w:type="dxa"/>
          </w:tcPr>
          <w:p w14:paraId="007A2739" w14:textId="55B2CBF1" w:rsidR="000E688E" w:rsidRPr="00874430" w:rsidRDefault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74430" w:rsidRPr="00874430" w14:paraId="007A273F" w14:textId="77777777">
        <w:tc>
          <w:tcPr>
            <w:tcW w:w="539" w:type="dxa"/>
          </w:tcPr>
          <w:p w14:paraId="007A273B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14:paraId="007A273C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5.2</w:t>
            </w:r>
          </w:p>
        </w:tc>
        <w:tc>
          <w:tcPr>
            <w:tcW w:w="8122" w:type="dxa"/>
          </w:tcPr>
          <w:p w14:paraId="007A273D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Учебно-тематический план …………………………………………</w:t>
            </w:r>
          </w:p>
        </w:tc>
        <w:tc>
          <w:tcPr>
            <w:tcW w:w="696" w:type="dxa"/>
          </w:tcPr>
          <w:p w14:paraId="007A273E" w14:textId="73F720F9" w:rsidR="000E688E" w:rsidRPr="00874430" w:rsidRDefault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874430" w:rsidRPr="00874430" w14:paraId="007A2744" w14:textId="77777777">
        <w:tc>
          <w:tcPr>
            <w:tcW w:w="539" w:type="dxa"/>
          </w:tcPr>
          <w:p w14:paraId="007A2740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14:paraId="007A2741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5.3</w:t>
            </w:r>
          </w:p>
        </w:tc>
        <w:tc>
          <w:tcPr>
            <w:tcW w:w="8122" w:type="dxa"/>
          </w:tcPr>
          <w:p w14:paraId="007A2742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Содержание семинаров и практических занятий ……………….</w:t>
            </w:r>
          </w:p>
        </w:tc>
        <w:tc>
          <w:tcPr>
            <w:tcW w:w="696" w:type="dxa"/>
          </w:tcPr>
          <w:p w14:paraId="007A2743" w14:textId="56929327" w:rsidR="000E688E" w:rsidRPr="00874430" w:rsidRDefault="00686C70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1</w:t>
            </w:r>
            <w:r w:rsidR="00874430">
              <w:rPr>
                <w:sz w:val="28"/>
                <w:szCs w:val="28"/>
              </w:rPr>
              <w:t>0</w:t>
            </w:r>
          </w:p>
        </w:tc>
      </w:tr>
      <w:tr w:rsidR="00874430" w:rsidRPr="00874430" w14:paraId="007A2749" w14:textId="77777777">
        <w:tc>
          <w:tcPr>
            <w:tcW w:w="539" w:type="dxa"/>
          </w:tcPr>
          <w:p w14:paraId="007A2745" w14:textId="77777777" w:rsidR="000E688E" w:rsidRPr="00874430" w:rsidRDefault="000E688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8688" w:type="dxa"/>
            <w:gridSpan w:val="2"/>
          </w:tcPr>
          <w:p w14:paraId="007A2746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дисциплине……………………………….……</w:t>
            </w:r>
          </w:p>
        </w:tc>
        <w:tc>
          <w:tcPr>
            <w:tcW w:w="696" w:type="dxa"/>
          </w:tcPr>
          <w:p w14:paraId="007A2747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  <w:p w14:paraId="007A2748" w14:textId="7C513858" w:rsidR="000E688E" w:rsidRPr="00874430" w:rsidRDefault="00686C70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1</w:t>
            </w:r>
            <w:r w:rsidR="00874430">
              <w:rPr>
                <w:sz w:val="28"/>
                <w:szCs w:val="28"/>
              </w:rPr>
              <w:t>1</w:t>
            </w:r>
          </w:p>
        </w:tc>
      </w:tr>
      <w:tr w:rsidR="00874430" w:rsidRPr="00874430" w14:paraId="007A274E" w14:textId="77777777">
        <w:tc>
          <w:tcPr>
            <w:tcW w:w="539" w:type="dxa"/>
          </w:tcPr>
          <w:p w14:paraId="007A274A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14:paraId="007A274B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6.1</w:t>
            </w:r>
          </w:p>
        </w:tc>
        <w:tc>
          <w:tcPr>
            <w:tcW w:w="8122" w:type="dxa"/>
          </w:tcPr>
          <w:p w14:paraId="007A274C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работы…...</w:t>
            </w:r>
          </w:p>
        </w:tc>
        <w:tc>
          <w:tcPr>
            <w:tcW w:w="696" w:type="dxa"/>
          </w:tcPr>
          <w:p w14:paraId="007A274D" w14:textId="6A8625D9" w:rsidR="000E688E" w:rsidRPr="00874430" w:rsidRDefault="00686C70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1</w:t>
            </w:r>
            <w:r w:rsidR="00874430">
              <w:rPr>
                <w:sz w:val="28"/>
                <w:szCs w:val="28"/>
              </w:rPr>
              <w:t>1</w:t>
            </w:r>
          </w:p>
        </w:tc>
      </w:tr>
      <w:tr w:rsidR="00874430" w:rsidRPr="00874430" w14:paraId="007A2754" w14:textId="77777777">
        <w:tc>
          <w:tcPr>
            <w:tcW w:w="539" w:type="dxa"/>
          </w:tcPr>
          <w:p w14:paraId="007A274F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14:paraId="007A2750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6.2</w:t>
            </w:r>
          </w:p>
        </w:tc>
        <w:tc>
          <w:tcPr>
            <w:tcW w:w="8122" w:type="dxa"/>
          </w:tcPr>
          <w:p w14:paraId="007A2751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Перечень вопросов, заданий, тем для подготовки к текущему контролю ……………………………………….........</w:t>
            </w:r>
          </w:p>
        </w:tc>
        <w:tc>
          <w:tcPr>
            <w:tcW w:w="696" w:type="dxa"/>
          </w:tcPr>
          <w:p w14:paraId="007A2752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  <w:p w14:paraId="007A2753" w14:textId="58BF9CAA" w:rsidR="000E688E" w:rsidRPr="00874430" w:rsidRDefault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874430" w:rsidRPr="00874430" w14:paraId="007A2759" w14:textId="77777777" w:rsidTr="00B92244">
        <w:tc>
          <w:tcPr>
            <w:tcW w:w="539" w:type="dxa"/>
          </w:tcPr>
          <w:p w14:paraId="007A2755" w14:textId="77777777" w:rsidR="000E688E" w:rsidRPr="00874430" w:rsidRDefault="000E688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8688" w:type="dxa"/>
            <w:gridSpan w:val="2"/>
          </w:tcPr>
          <w:p w14:paraId="007A2756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 …………………………………………….</w:t>
            </w:r>
          </w:p>
        </w:tc>
        <w:tc>
          <w:tcPr>
            <w:tcW w:w="696" w:type="dxa"/>
          </w:tcPr>
          <w:p w14:paraId="007A2757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  <w:p w14:paraId="007A2758" w14:textId="67C04E23" w:rsidR="000E688E" w:rsidRPr="00874430" w:rsidRDefault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874430" w:rsidRPr="00874430" w14:paraId="007A2762" w14:textId="77777777" w:rsidTr="00B92244">
        <w:trPr>
          <w:trHeight w:val="766"/>
        </w:trPr>
        <w:tc>
          <w:tcPr>
            <w:tcW w:w="539" w:type="dxa"/>
          </w:tcPr>
          <w:p w14:paraId="007A275A" w14:textId="77777777" w:rsidR="000E688E" w:rsidRPr="00874430" w:rsidRDefault="000E688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8688" w:type="dxa"/>
            <w:gridSpan w:val="2"/>
          </w:tcPr>
          <w:p w14:paraId="007A275B" w14:textId="77777777" w:rsidR="000E688E" w:rsidRPr="00874430" w:rsidRDefault="00686C70" w:rsidP="00B92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 ………………………………...</w:t>
            </w:r>
          </w:p>
          <w:p w14:paraId="007A275D" w14:textId="31887058" w:rsidR="000E688E" w:rsidRPr="00874430" w:rsidRDefault="000E688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007A275E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  <w:p w14:paraId="007A2761" w14:textId="0B67EA93" w:rsidR="000E688E" w:rsidRPr="00874430" w:rsidRDefault="00686C70" w:rsidP="00B92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2</w:t>
            </w:r>
            <w:r w:rsidR="00874430">
              <w:rPr>
                <w:sz w:val="28"/>
                <w:szCs w:val="28"/>
              </w:rPr>
              <w:t>4</w:t>
            </w:r>
          </w:p>
        </w:tc>
      </w:tr>
      <w:tr w:rsidR="00874430" w:rsidRPr="00874430" w14:paraId="007A2767" w14:textId="77777777" w:rsidTr="00B92244">
        <w:tc>
          <w:tcPr>
            <w:tcW w:w="539" w:type="dxa"/>
          </w:tcPr>
          <w:p w14:paraId="007A2763" w14:textId="77777777" w:rsidR="000E688E" w:rsidRPr="00874430" w:rsidRDefault="000E688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8688" w:type="dxa"/>
            <w:gridSpan w:val="2"/>
          </w:tcPr>
          <w:p w14:paraId="007A2764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Перечень ресурсов информационно-телекоммуникационной сети Интернет, необходимых для освоения дисциплины ……………………</w:t>
            </w:r>
          </w:p>
        </w:tc>
        <w:tc>
          <w:tcPr>
            <w:tcW w:w="696" w:type="dxa"/>
          </w:tcPr>
          <w:p w14:paraId="007A2765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  <w:p w14:paraId="007A2766" w14:textId="0D960360" w:rsidR="000E688E" w:rsidRPr="00874430" w:rsidRDefault="00686C70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2</w:t>
            </w:r>
            <w:r w:rsidR="00874430">
              <w:rPr>
                <w:sz w:val="28"/>
                <w:szCs w:val="28"/>
              </w:rPr>
              <w:t>6</w:t>
            </w:r>
          </w:p>
        </w:tc>
      </w:tr>
      <w:tr w:rsidR="00874430" w:rsidRPr="00874430" w14:paraId="007A276B" w14:textId="77777777">
        <w:tc>
          <w:tcPr>
            <w:tcW w:w="539" w:type="dxa"/>
          </w:tcPr>
          <w:p w14:paraId="007A2768" w14:textId="77777777" w:rsidR="000E688E" w:rsidRPr="00874430" w:rsidRDefault="000E688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8688" w:type="dxa"/>
            <w:gridSpan w:val="2"/>
          </w:tcPr>
          <w:p w14:paraId="007A2769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Методические указания для обучающихся по освоению дисциплины...</w:t>
            </w:r>
          </w:p>
        </w:tc>
        <w:tc>
          <w:tcPr>
            <w:tcW w:w="696" w:type="dxa"/>
          </w:tcPr>
          <w:p w14:paraId="007A276A" w14:textId="77C5F3B5" w:rsidR="000E688E" w:rsidRPr="00874430" w:rsidRDefault="00686C70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2</w:t>
            </w:r>
            <w:r w:rsidR="00874430">
              <w:rPr>
                <w:sz w:val="28"/>
                <w:szCs w:val="28"/>
              </w:rPr>
              <w:t>7</w:t>
            </w:r>
          </w:p>
        </w:tc>
      </w:tr>
      <w:tr w:rsidR="00874430" w:rsidRPr="00874430" w14:paraId="007A2772" w14:textId="77777777">
        <w:tc>
          <w:tcPr>
            <w:tcW w:w="539" w:type="dxa"/>
          </w:tcPr>
          <w:p w14:paraId="007A276C" w14:textId="77777777" w:rsidR="000E688E" w:rsidRPr="00874430" w:rsidRDefault="000E688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8688" w:type="dxa"/>
            <w:gridSpan w:val="2"/>
          </w:tcPr>
          <w:p w14:paraId="007A276D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…………………………………...</w:t>
            </w:r>
          </w:p>
        </w:tc>
        <w:tc>
          <w:tcPr>
            <w:tcW w:w="696" w:type="dxa"/>
          </w:tcPr>
          <w:p w14:paraId="007A276E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  <w:p w14:paraId="007A276F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  <w:p w14:paraId="007A2770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  <w:p w14:paraId="007A2771" w14:textId="6059EA40" w:rsidR="000E688E" w:rsidRPr="00874430" w:rsidRDefault="00686C70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2</w:t>
            </w:r>
            <w:r w:rsidR="00874430">
              <w:rPr>
                <w:sz w:val="28"/>
                <w:szCs w:val="28"/>
              </w:rPr>
              <w:t>8</w:t>
            </w:r>
          </w:p>
        </w:tc>
      </w:tr>
      <w:tr w:rsidR="000E688E" w:rsidRPr="00874430" w14:paraId="007A277A" w14:textId="77777777">
        <w:tc>
          <w:tcPr>
            <w:tcW w:w="539" w:type="dxa"/>
          </w:tcPr>
          <w:p w14:paraId="007A2773" w14:textId="77777777" w:rsidR="000E688E" w:rsidRPr="00874430" w:rsidRDefault="000E688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8688" w:type="dxa"/>
            <w:gridSpan w:val="2"/>
          </w:tcPr>
          <w:p w14:paraId="007A2774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  <w:r w:rsidRPr="00874430"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 …………...</w:t>
            </w:r>
          </w:p>
          <w:p w14:paraId="007A2775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</w:p>
          <w:p w14:paraId="007A2776" w14:textId="597C17D8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</w:p>
          <w:p w14:paraId="08AB9CFA" w14:textId="77777777" w:rsidR="00313FF3" w:rsidRPr="00874430" w:rsidRDefault="00313F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</w:p>
          <w:p w14:paraId="007A2777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007A2778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</w:p>
          <w:p w14:paraId="007A2779" w14:textId="6417D1D1" w:rsidR="000E688E" w:rsidRPr="00874430" w:rsidRDefault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</w:tbl>
    <w:p w14:paraId="007A277C" w14:textId="4223AD73" w:rsidR="000E688E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bookmarkStart w:id="3" w:name="_heading=h.3znysh7" w:colFirst="0" w:colLast="0"/>
      <w:bookmarkEnd w:id="3"/>
    </w:p>
    <w:p w14:paraId="6DC1DF67" w14:textId="77777777" w:rsidR="00B92244" w:rsidRPr="00874430" w:rsidRDefault="00B922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7A277D" w14:textId="77777777" w:rsidR="000E688E" w:rsidRPr="00874430" w:rsidRDefault="00686C7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b/>
          <w:sz w:val="28"/>
          <w:szCs w:val="28"/>
        </w:rPr>
      </w:pPr>
      <w:r w:rsidRPr="00874430">
        <w:rPr>
          <w:b/>
          <w:sz w:val="28"/>
          <w:szCs w:val="28"/>
        </w:rPr>
        <w:lastRenderedPageBreak/>
        <w:t>1. Наименование дисциплины</w:t>
      </w:r>
      <w:r w:rsidRPr="00874430">
        <w:rPr>
          <w:rFonts w:ascii="Calibri" w:eastAsia="Calibri" w:hAnsi="Calibri" w:cs="Calibri"/>
          <w:b/>
          <w:sz w:val="28"/>
          <w:szCs w:val="28"/>
        </w:rPr>
        <w:t xml:space="preserve"> </w:t>
      </w:r>
    </w:p>
    <w:p w14:paraId="007A277E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 «Финансовый университет: история и современность» </w:t>
      </w:r>
    </w:p>
    <w:p w14:paraId="007A277F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sz w:val="28"/>
          <w:szCs w:val="28"/>
        </w:rPr>
      </w:pPr>
    </w:p>
    <w:p w14:paraId="007A2780" w14:textId="16863730" w:rsidR="000E688E" w:rsidRPr="00874430" w:rsidRDefault="00686C70" w:rsidP="00313F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b/>
          <w:sz w:val="28"/>
          <w:szCs w:val="28"/>
        </w:rPr>
      </w:pPr>
      <w:r w:rsidRPr="00874430"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5FFF6FE" w14:textId="37B33DD9" w:rsidR="00A92D19" w:rsidRPr="00874430" w:rsidRDefault="00A92D19" w:rsidP="00313F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b/>
          <w:sz w:val="28"/>
          <w:szCs w:val="28"/>
        </w:rPr>
      </w:pPr>
    </w:p>
    <w:tbl>
      <w:tblPr>
        <w:tblStyle w:val="aff"/>
        <w:tblW w:w="10774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1565"/>
        <w:gridCol w:w="2410"/>
        <w:gridCol w:w="3402"/>
        <w:gridCol w:w="3397"/>
      </w:tblGrid>
      <w:tr w:rsidR="00874430" w:rsidRPr="00874430" w14:paraId="007A2788" w14:textId="77777777" w:rsidTr="00313FF3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2784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2785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t>Наименование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2786" w14:textId="524703BF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t>Индикаторы достижения компетенции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2787" w14:textId="10701CE3" w:rsidR="000E688E" w:rsidRPr="00874430" w:rsidRDefault="00686C70" w:rsidP="00313F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74430" w:rsidRPr="00874430" w14:paraId="52A618E2" w14:textId="77777777" w:rsidTr="00313FF3"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BF177" w14:textId="77777777" w:rsidR="003A0EFC" w:rsidRPr="00874430" w:rsidRDefault="003C6AF4" w:rsidP="003A0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t>для направлени</w:t>
            </w:r>
            <w:r w:rsidR="003A0EFC" w:rsidRPr="00874430">
              <w:rPr>
                <w:b/>
              </w:rPr>
              <w:t>й</w:t>
            </w:r>
            <w:r w:rsidRPr="00874430">
              <w:rPr>
                <w:b/>
              </w:rPr>
              <w:t xml:space="preserve"> подготовки 38.03.01</w:t>
            </w:r>
            <w:r w:rsidR="009D6D80" w:rsidRPr="00874430">
              <w:rPr>
                <w:b/>
              </w:rPr>
              <w:t xml:space="preserve"> </w:t>
            </w:r>
            <w:r w:rsidRPr="00874430">
              <w:rPr>
                <w:b/>
              </w:rPr>
              <w:t>«Экономика»</w:t>
            </w:r>
            <w:r w:rsidR="003A0EFC" w:rsidRPr="00874430">
              <w:rPr>
                <w:b/>
              </w:rPr>
              <w:t>, 38.03.02 «Менеджмент»,</w:t>
            </w:r>
          </w:p>
          <w:p w14:paraId="3FD3E221" w14:textId="77777777" w:rsidR="003A0EFC" w:rsidRPr="00874430" w:rsidRDefault="003A0EFC" w:rsidP="003A0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t xml:space="preserve"> 38.03.03 «Управление персоналом», 41.03.04 «Политология»,</w:t>
            </w:r>
          </w:p>
          <w:p w14:paraId="0187D294" w14:textId="0101DEFB" w:rsidR="003C6AF4" w:rsidRPr="00874430" w:rsidRDefault="003A0EFC" w:rsidP="003A0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t xml:space="preserve"> 42.03.01 «Реклама и связи с общественностью», 43.03.02 «Туризм»</w:t>
            </w:r>
          </w:p>
        </w:tc>
      </w:tr>
      <w:tr w:rsidR="00874430" w:rsidRPr="00874430" w14:paraId="007A27B2" w14:textId="77777777" w:rsidTr="00313FF3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5709" w14:textId="77777777" w:rsidR="00921FD1" w:rsidRPr="00874430" w:rsidRDefault="00921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</w:p>
          <w:p w14:paraId="007A2789" w14:textId="44DDD1B1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t>УК-8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14BB4" w14:textId="77777777" w:rsidR="00921FD1" w:rsidRPr="00874430" w:rsidRDefault="00921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007A278A" w14:textId="16919EAF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278B" w14:textId="5A423811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4430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007A278C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8D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8E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92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4430"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007A2793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94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95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96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97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98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99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9A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9B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9C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9D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9E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9F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A0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A1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07A27A3" w14:textId="2301FABA" w:rsidR="000E688E" w:rsidRPr="00874430" w:rsidRDefault="00686C70" w:rsidP="00C04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>3. Применяет знания о своих</w:t>
            </w:r>
            <w:r w:rsidR="00CF6DF3" w:rsidRPr="00874430">
              <w:t xml:space="preserve"> личностно-психологических ресурсах, о принципах образования в течение всей жизни для саморазвития, </w:t>
            </w:r>
            <w:r w:rsidR="00CF6DF3" w:rsidRPr="00874430">
              <w:lastRenderedPageBreak/>
              <w:t>успешного выполнения профессиональной деятельности и карьерного роста.</w:t>
            </w:r>
            <w:r w:rsidRPr="00874430">
              <w:t xml:space="preserve">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27A4" w14:textId="45164EFC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lastRenderedPageBreak/>
              <w:t>Знать</w:t>
            </w:r>
            <w:r w:rsidRPr="00874430">
              <w:t xml:space="preserve"> основы тайм-менеджмента и основные инструменты планирования.</w:t>
            </w:r>
          </w:p>
          <w:p w14:paraId="007A27A6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Уметь</w:t>
            </w:r>
            <w:r w:rsidRPr="00874430">
              <w:t xml:space="preserve"> планировать и реализовывать намеченные цели и управлять своим временем. </w:t>
            </w:r>
          </w:p>
          <w:p w14:paraId="007A27A9" w14:textId="041547C6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007A27AA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Знать</w:t>
            </w:r>
            <w:r w:rsidRPr="00874430">
              <w:t xml:space="preserve"> нормативно-правовые акты, регламентирующие деятельность Финансового университета; возможности, предоставляемые Финансовым университетом; основные этапы развития и специфики национального финансово-экономического образования, основные факты истории Финансового университета.</w:t>
            </w:r>
          </w:p>
          <w:p w14:paraId="007A27AC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</w:pPr>
            <w:r w:rsidRPr="00874430">
              <w:rPr>
                <w:i/>
              </w:rPr>
              <w:t>Уметь</w:t>
            </w:r>
            <w:r w:rsidRPr="00874430">
              <w:t xml:space="preserve"> самостоятельно искать необходимую информацию; обрабатывать, систематизировать и использовать полученную информацию.   </w:t>
            </w:r>
          </w:p>
          <w:p w14:paraId="0F3844C6" w14:textId="77777777" w:rsidR="002846EB" w:rsidRPr="00874430" w:rsidRDefault="002846EB" w:rsidP="002846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 xml:space="preserve">Знать </w:t>
            </w:r>
            <w:r w:rsidRPr="00874430">
              <w:rPr>
                <w:rFonts w:eastAsia="Calibri"/>
              </w:rPr>
              <w:t xml:space="preserve">основы процесса обучения в вузе и особенности учебного процесса в </w:t>
            </w:r>
            <w:proofErr w:type="spellStart"/>
            <w:r w:rsidRPr="00874430">
              <w:rPr>
                <w:rFonts w:eastAsia="Calibri"/>
              </w:rPr>
              <w:t>Финуниверситете</w:t>
            </w:r>
            <w:proofErr w:type="spellEnd"/>
            <w:r w:rsidRPr="00874430">
              <w:rPr>
                <w:rFonts w:eastAsia="Calibri"/>
              </w:rPr>
              <w:t>.</w:t>
            </w:r>
          </w:p>
          <w:p w14:paraId="007A27B1" w14:textId="7AC1F6F6" w:rsidR="000E688E" w:rsidRPr="00874430" w:rsidRDefault="002846EB" w:rsidP="002846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</w:pPr>
            <w:r w:rsidRPr="00874430">
              <w:rPr>
                <w:rFonts w:eastAsia="Calibri"/>
                <w:i/>
              </w:rPr>
              <w:t>Уметь</w:t>
            </w:r>
            <w:r w:rsidRPr="00874430">
              <w:rPr>
                <w:rFonts w:eastAsia="Calibri"/>
              </w:rPr>
              <w:t xml:space="preserve"> пользоваться сайтом и образовательным порталом Финуниверситета, пользовать возможностями университета для дополнительного </w:t>
            </w:r>
            <w:r w:rsidRPr="00874430">
              <w:rPr>
                <w:rFonts w:eastAsia="Calibri"/>
              </w:rPr>
              <w:lastRenderedPageBreak/>
              <w:t>образования.</w:t>
            </w:r>
          </w:p>
        </w:tc>
      </w:tr>
      <w:tr w:rsidR="00874430" w:rsidRPr="00874430" w14:paraId="007A27D1" w14:textId="77777777" w:rsidTr="00313FF3">
        <w:trPr>
          <w:trHeight w:val="10531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27B3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lastRenderedPageBreak/>
              <w:t>УК-9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27B4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27B5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  <w:r w:rsidRPr="00874430"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007A27B6" w14:textId="3D24BA23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4505A11D" w14:textId="77777777" w:rsidR="00313FF3" w:rsidRPr="00874430" w:rsidRDefault="00313F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007A27B8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007A27B9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  <w:r w:rsidRPr="00874430">
              <w:t xml:space="preserve">2. Соблюдает этические нормы в межличностном профессиональном общении. </w:t>
            </w:r>
          </w:p>
          <w:p w14:paraId="007A27BA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007A27BB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007A27BC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007A27BD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007A27BE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007A27BF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007A27C2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007A27C3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5"/>
                <w:tab w:val="left" w:pos="540"/>
              </w:tabs>
              <w:spacing w:line="240" w:lineRule="auto"/>
              <w:ind w:left="0" w:hanging="2"/>
            </w:pPr>
            <w:r w:rsidRPr="00874430"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  <w:r w:rsidRPr="00874430">
              <w:tab/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27C4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hanging="2"/>
            </w:pPr>
            <w:r w:rsidRPr="00874430">
              <w:rPr>
                <w:i/>
              </w:rPr>
              <w:t>Знать</w:t>
            </w:r>
            <w:r w:rsidRPr="00874430">
              <w:t xml:space="preserve"> специфику индивидуальной и командной работы на аудиторных занятиях и при самостоятельной подготовке.</w:t>
            </w:r>
          </w:p>
          <w:p w14:paraId="007A27C5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Уметь</w:t>
            </w:r>
            <w:r w:rsidRPr="00874430">
              <w:t xml:space="preserve"> работать в команде; искать и использовать каналы распространения информации и работать с целевой аудиторией.</w:t>
            </w:r>
          </w:p>
          <w:p w14:paraId="007A27C6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007A27C7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007A27C8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Знать</w:t>
            </w:r>
            <w:r w:rsidRPr="00874430">
              <w:t xml:space="preserve"> этические нормы, регулирующие межличностное и командное профессиональное общение.</w:t>
            </w:r>
          </w:p>
          <w:p w14:paraId="007A27C9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007A27CA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Уметь</w:t>
            </w:r>
            <w:r w:rsidRPr="00874430">
              <w:t xml:space="preserve"> соблюдать этические нормы в межличностном профессиональном общении.</w:t>
            </w:r>
          </w:p>
          <w:p w14:paraId="007A27CB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007A27CC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007A27CD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Знать</w:t>
            </w:r>
            <w:r w:rsidRPr="00874430">
              <w:t xml:space="preserve"> основные типа и особенности команд, роли, способы мотивации, управления и оценки команд.</w:t>
            </w:r>
          </w:p>
          <w:p w14:paraId="007A27CE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007A27CF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Уметь</w:t>
            </w:r>
            <w:r w:rsidRPr="00874430">
              <w:t xml:space="preserve"> организовать эффективный бизнес-процесс путем создания грамотной и полноценной команды.</w:t>
            </w:r>
          </w:p>
          <w:p w14:paraId="007A27D0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</w:p>
        </w:tc>
      </w:tr>
      <w:tr w:rsidR="00874430" w:rsidRPr="00874430" w14:paraId="2AF3B448" w14:textId="77777777" w:rsidTr="00750422">
        <w:trPr>
          <w:trHeight w:val="3960"/>
        </w:trPr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76F90" w14:textId="77777777" w:rsidR="00C0487D" w:rsidRPr="00874430" w:rsidRDefault="00C04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lastRenderedPageBreak/>
              <w:t>УК-14</w:t>
            </w:r>
          </w:p>
          <w:p w14:paraId="2CD3B8DA" w14:textId="6D07A049" w:rsidR="003A0EFC" w:rsidRPr="00874430" w:rsidRDefault="003A0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A34B4" w14:textId="77777777" w:rsidR="00BD5E95" w:rsidRPr="00874430" w:rsidRDefault="00BD5E95" w:rsidP="00BD5E95">
            <w:pPr>
              <w:ind w:left="0" w:hanging="2"/>
              <w:jc w:val="both"/>
            </w:pPr>
            <w:r w:rsidRPr="00874430">
              <w:t>Способность формировать нетерпимое отношение к коррупционному поведению</w:t>
            </w:r>
          </w:p>
          <w:p w14:paraId="09EB920C" w14:textId="77777777" w:rsidR="00C0487D" w:rsidRPr="00874430" w:rsidRDefault="00C04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3B0491A7" w14:textId="77777777" w:rsidR="00A92D19" w:rsidRPr="00874430" w:rsidRDefault="00A9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51673F49" w14:textId="675189B8" w:rsidR="00A92D19" w:rsidRPr="00874430" w:rsidRDefault="00A9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7BD86" w14:textId="2A211C34" w:rsidR="006E7A79" w:rsidRPr="00874430" w:rsidRDefault="00E5699F" w:rsidP="00E5699F">
            <w:pPr>
              <w:ind w:left="0" w:hanging="2"/>
              <w:jc w:val="both"/>
            </w:pPr>
            <w:r w:rsidRPr="00874430">
              <w:t>1.</w:t>
            </w:r>
            <w:r w:rsidR="00750422" w:rsidRPr="00874430">
              <w:t xml:space="preserve"> </w:t>
            </w:r>
            <w:r w:rsidR="00A92D19" w:rsidRPr="00874430">
              <w:rPr>
                <w:rFonts w:eastAsia="Calibri"/>
                <w:lang w:eastAsia="en-US"/>
              </w:rPr>
              <w:t>Демонстрирует знание последствий коррупционных действий, способов профилактики коррупции и формирование нетерпимого отношения к ней</w:t>
            </w:r>
          </w:p>
          <w:p w14:paraId="5AC89547" w14:textId="17502AB3" w:rsidR="006E7A79" w:rsidRPr="00874430" w:rsidRDefault="006E7A79" w:rsidP="00E5699F">
            <w:pPr>
              <w:ind w:left="0" w:hanging="2"/>
              <w:jc w:val="both"/>
            </w:pPr>
          </w:p>
          <w:p w14:paraId="7982CEF2" w14:textId="56A52C31" w:rsidR="007F197D" w:rsidRPr="00874430" w:rsidRDefault="007F197D" w:rsidP="00E5699F">
            <w:pPr>
              <w:ind w:left="0" w:hanging="2"/>
              <w:jc w:val="both"/>
            </w:pPr>
          </w:p>
          <w:p w14:paraId="199D2720" w14:textId="1A9DEB7A" w:rsidR="007F197D" w:rsidRPr="00874430" w:rsidRDefault="007F197D" w:rsidP="00E5699F">
            <w:pPr>
              <w:ind w:left="0" w:hanging="2"/>
              <w:jc w:val="both"/>
            </w:pPr>
          </w:p>
          <w:p w14:paraId="375F57BA" w14:textId="410230DD" w:rsidR="007F197D" w:rsidRPr="00874430" w:rsidRDefault="007F197D" w:rsidP="00E5699F">
            <w:pPr>
              <w:ind w:left="0" w:hanging="2"/>
              <w:jc w:val="both"/>
            </w:pPr>
          </w:p>
          <w:p w14:paraId="0C1973E4" w14:textId="197D94BF" w:rsidR="007F197D" w:rsidRPr="00874430" w:rsidRDefault="007F197D" w:rsidP="00E5699F">
            <w:pPr>
              <w:ind w:left="0" w:hanging="2"/>
              <w:jc w:val="both"/>
            </w:pPr>
          </w:p>
          <w:p w14:paraId="01C03164" w14:textId="1D0D80E9" w:rsidR="007F197D" w:rsidRPr="00874430" w:rsidRDefault="007F197D" w:rsidP="00E5699F">
            <w:pPr>
              <w:ind w:left="0" w:hanging="2"/>
              <w:jc w:val="both"/>
            </w:pPr>
          </w:p>
          <w:p w14:paraId="2A17313B" w14:textId="77777777" w:rsidR="007F197D" w:rsidRPr="00874430" w:rsidRDefault="007F197D" w:rsidP="00E5699F">
            <w:pPr>
              <w:ind w:left="0" w:hanging="2"/>
              <w:jc w:val="both"/>
            </w:pPr>
          </w:p>
          <w:p w14:paraId="4FAB4347" w14:textId="77777777" w:rsidR="007F197D" w:rsidRPr="00874430" w:rsidRDefault="007F197D" w:rsidP="007F197D">
            <w:pPr>
              <w:spacing w:line="240" w:lineRule="auto"/>
              <w:ind w:left="0" w:hanging="2"/>
              <w:jc w:val="both"/>
              <w:outlineLvl w:val="1"/>
            </w:pPr>
            <w:r w:rsidRPr="00874430">
              <w:t>2. Демонстрирует знание российских духовно-нравственных ценностей, исторического опыта своей страны.</w:t>
            </w:r>
          </w:p>
          <w:p w14:paraId="7840E88F" w14:textId="77777777" w:rsidR="007F197D" w:rsidRPr="00874430" w:rsidRDefault="007F197D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6D26BA1F" w14:textId="77777777" w:rsidR="007F197D" w:rsidRPr="00874430" w:rsidRDefault="007F197D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01BF20FD" w14:textId="493A7A53" w:rsidR="007F197D" w:rsidRPr="00874430" w:rsidRDefault="007F197D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63739D0A" w14:textId="655C6F22" w:rsidR="007C5046" w:rsidRPr="00874430" w:rsidRDefault="007C5046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00F3C74A" w14:textId="1C6148C7" w:rsidR="00C0487D" w:rsidRPr="00874430" w:rsidRDefault="007F197D" w:rsidP="007F1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A1F5D" w14:textId="77777777" w:rsidR="00750422" w:rsidRPr="00874430" w:rsidRDefault="00750422" w:rsidP="00750422">
            <w:pPr>
              <w:ind w:left="0" w:hanging="2"/>
              <w:jc w:val="both"/>
            </w:pPr>
            <w:r w:rsidRPr="00874430">
              <w:rPr>
                <w:i/>
              </w:rPr>
              <w:t>Знать</w:t>
            </w:r>
            <w:r w:rsidRPr="00874430">
              <w:t>: действующие правовые нормы, обеспечивающие борьбу с коррупцией в различных областях жизнедеятельности</w:t>
            </w:r>
          </w:p>
          <w:p w14:paraId="05C5330B" w14:textId="77777777" w:rsidR="006E7A79" w:rsidRPr="00874430" w:rsidRDefault="00750422" w:rsidP="00750422">
            <w:pPr>
              <w:ind w:left="0" w:hanging="2"/>
              <w:jc w:val="both"/>
            </w:pPr>
            <w:r w:rsidRPr="00874430">
              <w:t xml:space="preserve"> </w:t>
            </w:r>
            <w:r w:rsidRPr="00874430">
              <w:rPr>
                <w:i/>
              </w:rPr>
              <w:t>Уметь</w:t>
            </w:r>
            <w:r w:rsidRPr="00874430">
              <w:t>: планировать, организовывать и проводить мероприятия, обеспечивающие формирование гражданской позиции и предотвращение коррупции в социуме</w:t>
            </w:r>
          </w:p>
          <w:p w14:paraId="3D897857" w14:textId="77777777" w:rsidR="007F197D" w:rsidRPr="00874430" w:rsidRDefault="007F197D" w:rsidP="00750422">
            <w:pPr>
              <w:ind w:left="0" w:hanging="2"/>
              <w:jc w:val="both"/>
            </w:pPr>
          </w:p>
          <w:p w14:paraId="23E01D8C" w14:textId="6CF0BA4E" w:rsidR="007F197D" w:rsidRPr="00874430" w:rsidRDefault="007F197D" w:rsidP="007C5046">
            <w:pPr>
              <w:spacing w:line="240" w:lineRule="auto"/>
              <w:ind w:left="0" w:hanging="2"/>
              <w:jc w:val="both"/>
              <w:outlineLvl w:val="1"/>
            </w:pPr>
            <w:r w:rsidRPr="00874430">
              <w:rPr>
                <w:i/>
                <w:iCs/>
              </w:rPr>
              <w:t>Знать</w:t>
            </w:r>
            <w:r w:rsidR="007C5046" w:rsidRPr="00874430">
              <w:rPr>
                <w:i/>
                <w:iCs/>
              </w:rPr>
              <w:t>:</w:t>
            </w:r>
            <w:r w:rsidR="00C86EFA" w:rsidRPr="00874430">
              <w:t xml:space="preserve"> базовые духовно-нравственные ценности и исторический традиции</w:t>
            </w:r>
          </w:p>
          <w:p w14:paraId="3C3B90E0" w14:textId="6F720CEB" w:rsidR="007F197D" w:rsidRPr="00874430" w:rsidRDefault="007C5046" w:rsidP="007C5046">
            <w:pPr>
              <w:spacing w:line="240" w:lineRule="auto"/>
              <w:ind w:left="0" w:hanging="2"/>
              <w:jc w:val="both"/>
              <w:outlineLvl w:val="1"/>
            </w:pPr>
            <w:r w:rsidRPr="00874430">
              <w:rPr>
                <w:i/>
                <w:iCs/>
              </w:rPr>
              <w:t>Уметь:</w:t>
            </w:r>
            <w:r w:rsidRPr="00874430">
              <w:t xml:space="preserve"> самостоятельно объяснять ценность российских традиций и исторический опыт своей страны</w:t>
            </w:r>
          </w:p>
          <w:p w14:paraId="5431C328" w14:textId="77777777" w:rsidR="007F197D" w:rsidRPr="00874430" w:rsidRDefault="007F197D" w:rsidP="007F197D">
            <w:pPr>
              <w:ind w:left="0" w:hanging="2"/>
              <w:jc w:val="both"/>
              <w:rPr>
                <w:i/>
              </w:rPr>
            </w:pPr>
          </w:p>
          <w:p w14:paraId="059C5F02" w14:textId="3DB0C59A" w:rsidR="007F197D" w:rsidRPr="00874430" w:rsidRDefault="007C5046" w:rsidP="007C5046">
            <w:pPr>
              <w:spacing w:line="240" w:lineRule="auto"/>
              <w:ind w:left="0" w:hanging="2"/>
              <w:jc w:val="both"/>
              <w:outlineLvl w:val="1"/>
            </w:pPr>
            <w:r w:rsidRPr="00874430">
              <w:rPr>
                <w:i/>
                <w:iCs/>
              </w:rPr>
              <w:t>Знать:</w:t>
            </w:r>
            <w:r w:rsidRPr="00874430">
              <w:t xml:space="preserve"> основные события,</w:t>
            </w:r>
          </w:p>
          <w:p w14:paraId="5AF590FD" w14:textId="0CC49227" w:rsidR="007F197D" w:rsidRPr="00874430" w:rsidRDefault="007C5046" w:rsidP="007C5046">
            <w:pPr>
              <w:spacing w:line="240" w:lineRule="auto"/>
              <w:ind w:left="0" w:hanging="2"/>
              <w:jc w:val="both"/>
              <w:outlineLvl w:val="1"/>
            </w:pPr>
            <w:r w:rsidRPr="00874430">
              <w:t>ситуации, явления, оказывающие влияние на политику и общество с учетом исторического опыта страны и человечества в целом.</w:t>
            </w:r>
          </w:p>
          <w:p w14:paraId="0D84B51C" w14:textId="3CC345D9" w:rsidR="007C5046" w:rsidRPr="00874430" w:rsidRDefault="007C5046" w:rsidP="007C5046">
            <w:pPr>
              <w:spacing w:line="240" w:lineRule="auto"/>
              <w:ind w:left="0" w:hanging="2"/>
              <w:jc w:val="both"/>
              <w:outlineLvl w:val="1"/>
            </w:pPr>
            <w:r w:rsidRPr="00874430">
              <w:rPr>
                <w:i/>
                <w:iCs/>
              </w:rPr>
              <w:t>Уметь:</w:t>
            </w:r>
            <w:r w:rsidRPr="00874430">
              <w:t xml:space="preserve"> оценивать и сравнивать события,</w:t>
            </w:r>
          </w:p>
          <w:p w14:paraId="23310759" w14:textId="2A5B6CD3" w:rsidR="007F197D" w:rsidRPr="00874430" w:rsidRDefault="007C5046" w:rsidP="007C5046">
            <w:pPr>
              <w:spacing w:line="240" w:lineRule="auto"/>
              <w:ind w:left="0" w:hanging="2"/>
              <w:jc w:val="both"/>
              <w:outlineLvl w:val="1"/>
              <w:rPr>
                <w:i/>
              </w:rPr>
            </w:pPr>
            <w:r w:rsidRPr="00874430">
              <w:t>ситуации, явления, оказывающие влияние на политику и общество с учетом исторического опыта страны и человечества в целом.</w:t>
            </w:r>
          </w:p>
        </w:tc>
      </w:tr>
      <w:tr w:rsidR="00874430" w:rsidRPr="00874430" w14:paraId="3E040880" w14:textId="77777777" w:rsidTr="00313FF3">
        <w:trPr>
          <w:trHeight w:val="30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95162" w14:textId="60CA1B63" w:rsidR="004B2CA7" w:rsidRPr="00874430" w:rsidRDefault="004B2CA7" w:rsidP="006E7A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t>для направления подготовки 38.03.04 «Государственное и муниципальное управление»</w:t>
            </w:r>
          </w:p>
        </w:tc>
      </w:tr>
      <w:tr w:rsidR="00874430" w:rsidRPr="00874430" w14:paraId="09153890" w14:textId="77777777" w:rsidTr="00313FF3">
        <w:trPr>
          <w:trHeight w:val="2100"/>
        </w:trPr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6D73A" w14:textId="77777777" w:rsidR="003B6DEE" w:rsidRPr="00874430" w:rsidRDefault="003B6DEE" w:rsidP="003B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t>УК-8</w:t>
            </w:r>
          </w:p>
          <w:p w14:paraId="109F6CAB" w14:textId="77777777" w:rsidR="004B2CA7" w:rsidRPr="00874430" w:rsidRDefault="004B2CA7" w:rsidP="003B0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89225" w14:textId="08494548" w:rsidR="004B2CA7" w:rsidRPr="00874430" w:rsidRDefault="003B6DEE" w:rsidP="00BD5E95">
            <w:pPr>
              <w:ind w:left="0" w:hanging="2"/>
              <w:jc w:val="both"/>
            </w:pPr>
            <w:r w:rsidRPr="00874430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EDD8F" w14:textId="77777777" w:rsidR="00EF0471" w:rsidRPr="00874430" w:rsidRDefault="00EF0471" w:rsidP="00EF0471">
            <w:pPr>
              <w:spacing w:line="240" w:lineRule="auto"/>
              <w:ind w:left="0" w:hanging="2"/>
              <w:jc w:val="both"/>
            </w:pPr>
            <w:r w:rsidRPr="00874430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5176B1E8" w14:textId="77777777" w:rsidR="00EF0471" w:rsidRPr="00874430" w:rsidRDefault="00EF0471" w:rsidP="00EF0471">
            <w:pPr>
              <w:spacing w:line="240" w:lineRule="auto"/>
              <w:ind w:left="0" w:hanging="2"/>
              <w:jc w:val="both"/>
            </w:pPr>
          </w:p>
          <w:p w14:paraId="2BB3DAA9" w14:textId="77777777" w:rsidR="00305142" w:rsidRPr="00874430" w:rsidRDefault="00305142" w:rsidP="00EF0471">
            <w:pPr>
              <w:spacing w:line="240" w:lineRule="auto"/>
              <w:ind w:left="0" w:hanging="2"/>
              <w:jc w:val="both"/>
            </w:pPr>
          </w:p>
          <w:p w14:paraId="5E660E03" w14:textId="77777777" w:rsidR="00305142" w:rsidRPr="00874430" w:rsidRDefault="00305142" w:rsidP="00EF0471">
            <w:pPr>
              <w:spacing w:line="240" w:lineRule="auto"/>
              <w:ind w:left="0" w:hanging="2"/>
              <w:jc w:val="both"/>
            </w:pPr>
          </w:p>
          <w:p w14:paraId="55C33C95" w14:textId="77777777" w:rsidR="00305142" w:rsidRPr="00874430" w:rsidRDefault="00305142" w:rsidP="00EF0471">
            <w:pPr>
              <w:spacing w:line="240" w:lineRule="auto"/>
              <w:ind w:left="0" w:hanging="2"/>
              <w:jc w:val="both"/>
            </w:pPr>
          </w:p>
          <w:p w14:paraId="6E4E847A" w14:textId="77777777" w:rsidR="00305142" w:rsidRPr="00874430" w:rsidRDefault="00305142" w:rsidP="00EF0471">
            <w:pPr>
              <w:spacing w:line="240" w:lineRule="auto"/>
              <w:ind w:left="0" w:hanging="2"/>
              <w:jc w:val="both"/>
            </w:pPr>
          </w:p>
          <w:p w14:paraId="2808A0B5" w14:textId="77777777" w:rsidR="00305142" w:rsidRPr="00874430" w:rsidRDefault="00305142" w:rsidP="00EF0471">
            <w:pPr>
              <w:spacing w:line="240" w:lineRule="auto"/>
              <w:ind w:left="0" w:hanging="2"/>
              <w:jc w:val="both"/>
            </w:pPr>
          </w:p>
          <w:p w14:paraId="140353B7" w14:textId="77777777" w:rsidR="00305142" w:rsidRPr="00874430" w:rsidRDefault="00305142" w:rsidP="00EF0471">
            <w:pPr>
              <w:spacing w:line="240" w:lineRule="auto"/>
              <w:ind w:left="0" w:hanging="2"/>
              <w:jc w:val="both"/>
            </w:pPr>
          </w:p>
          <w:p w14:paraId="043F4252" w14:textId="77777777" w:rsidR="00305142" w:rsidRPr="00874430" w:rsidRDefault="00305142" w:rsidP="00EF0471">
            <w:pPr>
              <w:spacing w:line="240" w:lineRule="auto"/>
              <w:ind w:left="0" w:hanging="2"/>
              <w:jc w:val="both"/>
            </w:pPr>
          </w:p>
          <w:p w14:paraId="394F0C51" w14:textId="77777777" w:rsidR="00305142" w:rsidRPr="00874430" w:rsidRDefault="00305142" w:rsidP="00EF0471">
            <w:pPr>
              <w:spacing w:line="240" w:lineRule="auto"/>
              <w:ind w:left="0" w:hanging="2"/>
              <w:jc w:val="both"/>
            </w:pPr>
          </w:p>
          <w:p w14:paraId="5193EDE4" w14:textId="05A23122" w:rsidR="00EF0471" w:rsidRPr="00874430" w:rsidRDefault="00A92FF8" w:rsidP="00EF0471">
            <w:pPr>
              <w:spacing w:line="240" w:lineRule="auto"/>
              <w:ind w:left="0" w:hanging="2"/>
              <w:jc w:val="both"/>
            </w:pPr>
            <w:r w:rsidRPr="00874430">
              <w:t>2</w:t>
            </w:r>
            <w:r w:rsidR="00EF0471" w:rsidRPr="00874430">
              <w:t xml:space="preserve">.Демонстрирует интерес к учебе и готовность к </w:t>
            </w:r>
            <w:r w:rsidR="00EF0471" w:rsidRPr="00874430">
              <w:lastRenderedPageBreak/>
              <w:t>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176C43C8" w14:textId="77777777" w:rsidR="004F4650" w:rsidRPr="00874430" w:rsidRDefault="004F4650" w:rsidP="00EF0471">
            <w:pPr>
              <w:spacing w:line="240" w:lineRule="auto"/>
              <w:ind w:left="0" w:hanging="2"/>
              <w:jc w:val="both"/>
            </w:pPr>
          </w:p>
          <w:p w14:paraId="1E8EF5A5" w14:textId="77777777" w:rsidR="004F4650" w:rsidRPr="00874430" w:rsidRDefault="004F4650" w:rsidP="00EF0471">
            <w:pPr>
              <w:spacing w:line="240" w:lineRule="auto"/>
              <w:ind w:left="0" w:hanging="2"/>
              <w:jc w:val="both"/>
            </w:pPr>
          </w:p>
          <w:p w14:paraId="7CAB6DDA" w14:textId="0EDC592C" w:rsidR="004B2CA7" w:rsidRPr="00874430" w:rsidRDefault="00EF0471" w:rsidP="00EF0471">
            <w:pPr>
              <w:ind w:left="0" w:hanging="2"/>
              <w:jc w:val="both"/>
            </w:pPr>
            <w:r w:rsidRPr="00874430"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679D" w14:textId="6BB9BAE9" w:rsidR="00305142" w:rsidRPr="00874430" w:rsidRDefault="00305142" w:rsidP="003051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lastRenderedPageBreak/>
              <w:t>Знать</w:t>
            </w:r>
            <w:r w:rsidR="007C5046" w:rsidRPr="00874430">
              <w:rPr>
                <w:rFonts w:eastAsia="Calibri"/>
                <w:i/>
              </w:rPr>
              <w:t>:</w:t>
            </w:r>
            <w:r w:rsidRPr="00874430">
              <w:rPr>
                <w:rFonts w:eastAsia="Calibri"/>
              </w:rPr>
              <w:t xml:space="preserve"> основные приемы планирования времени своей учебной и внеучебной работы.</w:t>
            </w:r>
          </w:p>
          <w:p w14:paraId="10CCAD75" w14:textId="4F445F8D" w:rsidR="00305142" w:rsidRPr="00874430" w:rsidRDefault="00305142" w:rsidP="003051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>Уметь</w:t>
            </w:r>
            <w:r w:rsidR="007C5046" w:rsidRPr="00874430">
              <w:rPr>
                <w:rFonts w:eastAsia="Calibri"/>
                <w:i/>
              </w:rPr>
              <w:t>:</w:t>
            </w:r>
            <w:r w:rsidRPr="00874430">
              <w:rPr>
                <w:rFonts w:eastAsia="Calibri"/>
              </w:rPr>
              <w:t xml:space="preserve"> самостоятельно прорабатывать учебный материал готовить индивидуальные задания по определенной тематике, определять свои задачи и выявлять факторы влияющие на успешность их выполнения и выстраивать приоритеты в своей деятельности.</w:t>
            </w:r>
          </w:p>
          <w:p w14:paraId="4D500BBF" w14:textId="77777777" w:rsidR="00313FF3" w:rsidRPr="00874430" w:rsidRDefault="00313FF3" w:rsidP="004F4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  <w:i/>
              </w:rPr>
            </w:pPr>
          </w:p>
          <w:p w14:paraId="53765CC3" w14:textId="65C8FFF7" w:rsidR="004F4650" w:rsidRPr="00874430" w:rsidRDefault="004F4650" w:rsidP="004F4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>Знать</w:t>
            </w:r>
            <w:r w:rsidR="007C5046" w:rsidRPr="00874430">
              <w:rPr>
                <w:rFonts w:eastAsia="Calibri"/>
              </w:rPr>
              <w:t xml:space="preserve">: </w:t>
            </w:r>
            <w:r w:rsidRPr="00874430">
              <w:rPr>
                <w:rFonts w:eastAsia="Calibri"/>
              </w:rPr>
              <w:t xml:space="preserve">нормативные документы, </w:t>
            </w:r>
            <w:r w:rsidRPr="00874430">
              <w:rPr>
                <w:rFonts w:eastAsia="Calibri"/>
              </w:rPr>
              <w:lastRenderedPageBreak/>
              <w:t>регламентирующие самостоятельную работу студента.</w:t>
            </w:r>
          </w:p>
          <w:p w14:paraId="7ED17DC7" w14:textId="77777777" w:rsidR="004F4650" w:rsidRPr="00874430" w:rsidRDefault="004F4650" w:rsidP="004F4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 xml:space="preserve">Уметь </w:t>
            </w:r>
            <w:r w:rsidRPr="00874430">
              <w:rPr>
                <w:rFonts w:eastAsia="Calibri"/>
              </w:rPr>
              <w:t>формулировать и оформлять результаты самостоятельной работы.</w:t>
            </w:r>
          </w:p>
          <w:p w14:paraId="2847AE6B" w14:textId="77777777" w:rsidR="004F4650" w:rsidRPr="00874430" w:rsidRDefault="004F4650" w:rsidP="004F4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</w:p>
          <w:p w14:paraId="7FE6A036" w14:textId="77777777" w:rsidR="0012740D" w:rsidRPr="00874430" w:rsidRDefault="0012740D" w:rsidP="00127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 xml:space="preserve">Знать </w:t>
            </w:r>
            <w:r w:rsidRPr="00874430">
              <w:rPr>
                <w:rFonts w:eastAsia="Calibri"/>
              </w:rPr>
              <w:t xml:space="preserve">основы процесса обучения в вузе и особенности учебного процесса в </w:t>
            </w:r>
            <w:proofErr w:type="spellStart"/>
            <w:r w:rsidRPr="00874430">
              <w:rPr>
                <w:rFonts w:eastAsia="Calibri"/>
              </w:rPr>
              <w:t>Финуниверситете</w:t>
            </w:r>
            <w:proofErr w:type="spellEnd"/>
            <w:r w:rsidRPr="00874430">
              <w:rPr>
                <w:rFonts w:eastAsia="Calibri"/>
              </w:rPr>
              <w:t>.</w:t>
            </w:r>
          </w:p>
          <w:p w14:paraId="4D9D28AF" w14:textId="77777777" w:rsidR="0012740D" w:rsidRPr="00874430" w:rsidRDefault="0012740D" w:rsidP="00127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>Уметь</w:t>
            </w:r>
            <w:r w:rsidRPr="00874430">
              <w:rPr>
                <w:rFonts w:eastAsia="Calibri"/>
              </w:rPr>
              <w:t xml:space="preserve"> пользоваться сайтом и образовательным порталом Финуниверситета, пользовать возможностями университета для дополнительного образования.</w:t>
            </w:r>
          </w:p>
          <w:p w14:paraId="57A25149" w14:textId="29EE5F6A" w:rsidR="0012740D" w:rsidRPr="00874430" w:rsidRDefault="0012740D" w:rsidP="00262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</w:tc>
      </w:tr>
      <w:tr w:rsidR="00874430" w:rsidRPr="00874430" w14:paraId="6F9CCDB1" w14:textId="77777777" w:rsidTr="00313FF3">
        <w:trPr>
          <w:trHeight w:val="285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4430B" w14:textId="2C0C3F5D" w:rsidR="00980796" w:rsidRPr="00874430" w:rsidRDefault="004B396A" w:rsidP="006E7A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lastRenderedPageBreak/>
              <w:t>для направления подготовки 09.03.03 «Прикладная информатика»</w:t>
            </w:r>
          </w:p>
        </w:tc>
      </w:tr>
      <w:tr w:rsidR="00874430" w:rsidRPr="00874430" w14:paraId="6CFE77C0" w14:textId="77777777" w:rsidTr="00313FF3">
        <w:trPr>
          <w:trHeight w:val="1800"/>
        </w:trPr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5AAB4" w14:textId="612730C9" w:rsidR="00980796" w:rsidRPr="00874430" w:rsidRDefault="004B396A" w:rsidP="003B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t>УК-1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29455" w14:textId="40FAC7F6" w:rsidR="00980796" w:rsidRPr="00874430" w:rsidRDefault="00743F45" w:rsidP="00BD5E95">
            <w:pPr>
              <w:ind w:left="0" w:hanging="2"/>
              <w:jc w:val="both"/>
            </w:pPr>
            <w:r w:rsidRPr="00874430">
              <w:t>Способность к восприятию межкультурного разнообраз</w:t>
            </w:r>
            <w:r w:rsidR="0028744F" w:rsidRPr="00874430">
              <w:t>ия общества в социально-историческом этическом</w:t>
            </w:r>
            <w:r w:rsidR="00367015" w:rsidRPr="00874430">
              <w:t xml:space="preserve"> и философском контекстах, анализ</w:t>
            </w:r>
            <w:r w:rsidR="00811244" w:rsidRPr="00874430">
              <w:t>у</w:t>
            </w:r>
            <w:r w:rsidR="00367015" w:rsidRPr="00874430">
              <w:t xml:space="preserve"> и мировоззренческ</w:t>
            </w:r>
            <w:r w:rsidR="00811244" w:rsidRPr="00874430">
              <w:t>ой</w:t>
            </w:r>
            <w:r w:rsidR="00367015" w:rsidRPr="00874430">
              <w:t xml:space="preserve"> оценк</w:t>
            </w:r>
            <w:r w:rsidR="00811244" w:rsidRPr="00874430">
              <w:t>е происходящих процессов и закономерностей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9875" w14:textId="77777777" w:rsidR="0071777D" w:rsidRPr="00874430" w:rsidRDefault="0071777D" w:rsidP="0071777D">
            <w:pPr>
              <w:shd w:val="clear" w:color="auto" w:fill="FFFFFF"/>
              <w:spacing w:line="240" w:lineRule="auto"/>
              <w:ind w:left="0" w:hanging="2"/>
              <w:jc w:val="both"/>
            </w:pPr>
            <w:r w:rsidRPr="00874430"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14:paraId="459286DD" w14:textId="77777777" w:rsidR="00E21794" w:rsidRPr="00874430" w:rsidRDefault="00E21794" w:rsidP="0071777D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12C1FFFE" w14:textId="77777777" w:rsidR="00E21794" w:rsidRPr="00874430" w:rsidRDefault="00E21794" w:rsidP="0071777D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3B2359C8" w14:textId="77777777" w:rsidR="00E21794" w:rsidRPr="00874430" w:rsidRDefault="00E21794" w:rsidP="0071777D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45276F99" w14:textId="77777777" w:rsidR="00E21794" w:rsidRPr="00874430" w:rsidRDefault="00E21794" w:rsidP="0071777D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70BBBB61" w14:textId="77777777" w:rsidR="00E21794" w:rsidRPr="00874430" w:rsidRDefault="00E21794" w:rsidP="0071777D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6EEDA49B" w14:textId="49AC440E" w:rsidR="0071777D" w:rsidRPr="00874430" w:rsidRDefault="0071777D" w:rsidP="0071777D">
            <w:pPr>
              <w:shd w:val="clear" w:color="auto" w:fill="FFFFFF"/>
              <w:spacing w:line="240" w:lineRule="auto"/>
              <w:ind w:left="0" w:hanging="2"/>
              <w:jc w:val="both"/>
            </w:pPr>
            <w:r w:rsidRPr="00874430"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14:paraId="4E349335" w14:textId="77777777" w:rsidR="007567ED" w:rsidRPr="00874430" w:rsidRDefault="007567ED" w:rsidP="0071777D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789FAE16" w14:textId="77777777" w:rsidR="007567ED" w:rsidRPr="00874430" w:rsidRDefault="007567ED" w:rsidP="0071777D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103162AA" w14:textId="2DD0C1ED" w:rsidR="00980796" w:rsidRPr="00874430" w:rsidRDefault="0071777D" w:rsidP="0071777D">
            <w:pPr>
              <w:ind w:left="0" w:hanging="2"/>
              <w:jc w:val="both"/>
            </w:pPr>
            <w:r w:rsidRPr="00874430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11C42" w14:textId="77777777" w:rsidR="00E21794" w:rsidRPr="00874430" w:rsidRDefault="00E21794" w:rsidP="00E217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 xml:space="preserve">Знать </w:t>
            </w:r>
            <w:r w:rsidRPr="00874430">
              <w:rPr>
                <w:rFonts w:eastAsia="Calibri"/>
              </w:rPr>
              <w:t xml:space="preserve">основы процесса обучения в вузе и особенности учебного процесса в </w:t>
            </w:r>
            <w:proofErr w:type="spellStart"/>
            <w:r w:rsidRPr="00874430">
              <w:rPr>
                <w:rFonts w:eastAsia="Calibri"/>
              </w:rPr>
              <w:t>Финуниверситете</w:t>
            </w:r>
            <w:proofErr w:type="spellEnd"/>
            <w:r w:rsidRPr="00874430">
              <w:rPr>
                <w:rFonts w:eastAsia="Calibri"/>
              </w:rPr>
              <w:t>.</w:t>
            </w:r>
          </w:p>
          <w:p w14:paraId="5C75F534" w14:textId="77777777" w:rsidR="00E21794" w:rsidRPr="00874430" w:rsidRDefault="00E21794" w:rsidP="00E217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>Уметь</w:t>
            </w:r>
            <w:r w:rsidRPr="00874430">
              <w:rPr>
                <w:rFonts w:eastAsia="Calibri"/>
              </w:rPr>
              <w:t xml:space="preserve"> пользоваться сайтом и образовательным порталом Финуниверситета, пользовать возможностями университета для дополнительного образования.</w:t>
            </w:r>
          </w:p>
          <w:p w14:paraId="687777A2" w14:textId="77777777" w:rsidR="00980796" w:rsidRPr="00874430" w:rsidRDefault="00980796" w:rsidP="00262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0007D911" w14:textId="77777777" w:rsidR="007567ED" w:rsidRPr="00874430" w:rsidRDefault="007567ED" w:rsidP="00262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481F0F08" w14:textId="77777777" w:rsidR="007567ED" w:rsidRPr="00874430" w:rsidRDefault="007567ED" w:rsidP="007567E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 xml:space="preserve">Знать </w:t>
            </w:r>
            <w:r w:rsidRPr="00874430">
              <w:rPr>
                <w:rFonts w:eastAsia="Calibri"/>
              </w:rPr>
              <w:t>принципы о</w:t>
            </w:r>
            <w:r w:rsidRPr="00874430">
              <w:rPr>
                <w:rFonts w:eastAsia="Calibri"/>
                <w:lang w:eastAsia="zh-CN"/>
              </w:rPr>
              <w:t>рганизации в Финансовом университете научной работы со студентами</w:t>
            </w:r>
            <w:r w:rsidRPr="00874430">
              <w:rPr>
                <w:rFonts w:eastAsia="Calibri"/>
              </w:rPr>
              <w:t xml:space="preserve">. </w:t>
            </w:r>
          </w:p>
          <w:p w14:paraId="0791A168" w14:textId="77777777" w:rsidR="007567ED" w:rsidRPr="00874430" w:rsidRDefault="007567ED" w:rsidP="007567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>Уметь</w:t>
            </w:r>
            <w:r w:rsidRPr="00874430">
              <w:rPr>
                <w:rFonts w:eastAsia="Calibri"/>
              </w:rPr>
              <w:t xml:space="preserve"> планировать свою научно-исследовательскую работу.</w:t>
            </w:r>
          </w:p>
          <w:p w14:paraId="3B8A2219" w14:textId="77777777" w:rsidR="0064699E" w:rsidRPr="00874430" w:rsidRDefault="0064699E" w:rsidP="007567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rFonts w:eastAsia="Calibri"/>
              </w:rPr>
            </w:pPr>
          </w:p>
          <w:p w14:paraId="7DA12D0F" w14:textId="77777777" w:rsidR="0064699E" w:rsidRPr="00874430" w:rsidRDefault="0064699E" w:rsidP="007567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rFonts w:eastAsia="Calibri"/>
              </w:rPr>
            </w:pPr>
          </w:p>
          <w:p w14:paraId="2B4AA4CB" w14:textId="77777777" w:rsidR="0064699E" w:rsidRPr="00874430" w:rsidRDefault="0064699E" w:rsidP="006469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</w:pPr>
            <w:r w:rsidRPr="00874430">
              <w:rPr>
                <w:rFonts w:eastAsia="Calibri"/>
                <w:i/>
              </w:rPr>
              <w:t xml:space="preserve">Знать </w:t>
            </w:r>
            <w:r w:rsidRPr="00874430">
              <w:t xml:space="preserve">информационно-коммуникационные ресурсы и технологии, используемые в Финансовом университете. </w:t>
            </w:r>
          </w:p>
          <w:p w14:paraId="51A2C8CE" w14:textId="56449527" w:rsidR="0064699E" w:rsidRPr="00874430" w:rsidRDefault="0064699E" w:rsidP="00646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rFonts w:eastAsia="Calibri"/>
                <w:i/>
              </w:rPr>
              <w:t xml:space="preserve">Уметь </w:t>
            </w:r>
            <w:r w:rsidRPr="00874430">
              <w:rPr>
                <w:rFonts w:eastAsia="Calibri"/>
              </w:rPr>
              <w:t xml:space="preserve">пользоваться </w:t>
            </w:r>
            <w:r w:rsidRPr="00874430">
              <w:t>информационно-коммуникационными ресурсами Финуниверситета, а также современными образовательными технологиями.</w:t>
            </w:r>
          </w:p>
        </w:tc>
      </w:tr>
    </w:tbl>
    <w:p w14:paraId="007A27DB" w14:textId="77777777" w:rsidR="000E688E" w:rsidRPr="00874430" w:rsidRDefault="00686C7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b/>
          <w:sz w:val="28"/>
          <w:szCs w:val="28"/>
        </w:rPr>
      </w:pPr>
      <w:bookmarkStart w:id="4" w:name="_heading=h.2et92p0" w:colFirst="0" w:colLast="0"/>
      <w:bookmarkEnd w:id="4"/>
      <w:r w:rsidRPr="00874430">
        <w:rPr>
          <w:b/>
          <w:sz w:val="28"/>
          <w:szCs w:val="28"/>
        </w:rPr>
        <w:lastRenderedPageBreak/>
        <w:t>3. Место дисциплины в структуре образовательной программы</w:t>
      </w:r>
    </w:p>
    <w:p w14:paraId="007A27DC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bookmarkStart w:id="5" w:name="_heading=h.tyjcwt" w:colFirst="0" w:colLast="0"/>
      <w:bookmarkEnd w:id="5"/>
      <w:r w:rsidRPr="00874430">
        <w:rPr>
          <w:sz w:val="28"/>
          <w:szCs w:val="28"/>
        </w:rPr>
        <w:tab/>
        <w:t>Дисциплина «Финансовый университет: история и современность» является обязательной дисциплиной общегуманитарного цикла обязательной части по всем направлениям подготовки (бакалавриата); базируется на знаниях и умениях, полученных в средней общеобразовательной школе в области истории культуры, основ экономики и права.</w:t>
      </w:r>
      <w:r w:rsidRPr="00874430">
        <w:rPr>
          <w:sz w:val="28"/>
          <w:szCs w:val="28"/>
          <w:highlight w:val="red"/>
        </w:rPr>
        <w:t xml:space="preserve"> </w:t>
      </w:r>
    </w:p>
    <w:p w14:paraId="007A27DD" w14:textId="77777777" w:rsidR="000E688E" w:rsidRPr="00874430" w:rsidRDefault="00686C70" w:rsidP="00313FF3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jc w:val="both"/>
        <w:rPr>
          <w:b/>
          <w:sz w:val="28"/>
          <w:szCs w:val="28"/>
        </w:rPr>
      </w:pPr>
      <w:r w:rsidRPr="00874430">
        <w:rPr>
          <w:b/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 w14:paraId="007A27DF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sz w:val="28"/>
          <w:szCs w:val="28"/>
        </w:rPr>
      </w:pPr>
    </w:p>
    <w:tbl>
      <w:tblPr>
        <w:tblStyle w:val="aff0"/>
        <w:tblW w:w="992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801"/>
        <w:gridCol w:w="2038"/>
        <w:gridCol w:w="2084"/>
      </w:tblGrid>
      <w:tr w:rsidR="00874430" w:rsidRPr="00874430" w14:paraId="007A27E5" w14:textId="77777777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E0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>Вид учебной работы по дисциплине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E1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>Всего</w:t>
            </w:r>
          </w:p>
          <w:p w14:paraId="007A27E2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>(в з/е и часах)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7E3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 xml:space="preserve">1 Семестр </w:t>
            </w:r>
          </w:p>
          <w:p w14:paraId="007A27E4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>(в часах)</w:t>
            </w:r>
          </w:p>
        </w:tc>
      </w:tr>
      <w:tr w:rsidR="00874430" w:rsidRPr="00874430" w14:paraId="007A27E9" w14:textId="77777777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E6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4430">
              <w:rPr>
                <w:b/>
              </w:rPr>
              <w:t>Общая трудоемкость дисциплины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E7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>1/36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7E8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 xml:space="preserve">36 </w:t>
            </w:r>
          </w:p>
        </w:tc>
      </w:tr>
      <w:tr w:rsidR="00874430" w:rsidRPr="00874430" w14:paraId="007A27ED" w14:textId="77777777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EA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4430"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EB" w14:textId="265C1E58" w:rsidR="000E688E" w:rsidRPr="00874430" w:rsidRDefault="0065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  <w:i/>
              </w:rPr>
              <w:t>4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7EC" w14:textId="08B764C3" w:rsidR="000E688E" w:rsidRPr="00874430" w:rsidRDefault="0065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  <w:i/>
              </w:rPr>
              <w:t>4</w:t>
            </w:r>
          </w:p>
        </w:tc>
      </w:tr>
      <w:tr w:rsidR="00874430" w:rsidRPr="00874430" w14:paraId="007A27F1" w14:textId="77777777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EE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4430">
              <w:rPr>
                <w:i/>
              </w:rPr>
              <w:t>Лекции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EF" w14:textId="60E70638" w:rsidR="000E688E" w:rsidRPr="00874430" w:rsidRDefault="00310C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i/>
              </w:rPr>
              <w:t>-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7F0" w14:textId="349E5347" w:rsidR="000E688E" w:rsidRPr="00874430" w:rsidRDefault="00310C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t>-</w:t>
            </w:r>
          </w:p>
        </w:tc>
      </w:tr>
      <w:tr w:rsidR="00874430" w:rsidRPr="00874430" w14:paraId="007A27F5" w14:textId="77777777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F2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4430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F3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t>4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7F4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i/>
              </w:rPr>
              <w:t>4</w:t>
            </w:r>
          </w:p>
        </w:tc>
      </w:tr>
      <w:tr w:rsidR="00874430" w:rsidRPr="00874430" w14:paraId="007A27F9" w14:textId="77777777">
        <w:trPr>
          <w:trHeight w:val="171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F6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4430">
              <w:rPr>
                <w:b/>
                <w:i/>
              </w:rPr>
              <w:t>Самостоятельная работа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F7" w14:textId="1EBD6026" w:rsidR="000E688E" w:rsidRPr="00874430" w:rsidRDefault="00DE5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t>32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7F8" w14:textId="247389E1" w:rsidR="000E688E" w:rsidRPr="00874430" w:rsidRDefault="00DE5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t>32</w:t>
            </w:r>
          </w:p>
        </w:tc>
      </w:tr>
      <w:tr w:rsidR="00874430" w:rsidRPr="00874430" w14:paraId="007A27FD" w14:textId="77777777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FA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4430">
              <w:t>Вид текущего контроля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FB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7FC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  <w:i/>
              </w:rPr>
              <w:t>-</w:t>
            </w:r>
          </w:p>
        </w:tc>
      </w:tr>
      <w:tr w:rsidR="00874430" w:rsidRPr="00874430" w14:paraId="007A2801" w14:textId="77777777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FE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4430">
              <w:t>Вид промежуточной аттестации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7A27FF" w14:textId="43275D33" w:rsidR="000E688E" w:rsidRPr="00874430" w:rsidRDefault="006E7A79" w:rsidP="006E7A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t>зачет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800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t>зачет</w:t>
            </w:r>
          </w:p>
        </w:tc>
      </w:tr>
    </w:tbl>
    <w:p w14:paraId="007A2805" w14:textId="07231D09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sz w:val="28"/>
          <w:szCs w:val="28"/>
        </w:rPr>
      </w:pPr>
    </w:p>
    <w:p w14:paraId="007A2829" w14:textId="77777777" w:rsidR="000E688E" w:rsidRPr="00874430" w:rsidRDefault="00686C70" w:rsidP="00313FF3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jc w:val="both"/>
        <w:rPr>
          <w:b/>
          <w:sz w:val="28"/>
          <w:szCs w:val="28"/>
        </w:rPr>
      </w:pPr>
      <w:bookmarkStart w:id="6" w:name="_heading=h.3dy6vkm" w:colFirst="0" w:colLast="0"/>
      <w:bookmarkEnd w:id="6"/>
      <w:r w:rsidRPr="00874430"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07A282A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bookmarkStart w:id="7" w:name="_heading=h.1t3h5sf" w:colFirst="0" w:colLast="0"/>
      <w:bookmarkEnd w:id="7"/>
    </w:p>
    <w:p w14:paraId="007A282B" w14:textId="77777777" w:rsidR="000E688E" w:rsidRPr="00874430" w:rsidRDefault="00686C7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1" w:hanging="3"/>
        <w:rPr>
          <w:sz w:val="28"/>
          <w:szCs w:val="28"/>
        </w:rPr>
      </w:pPr>
      <w:r w:rsidRPr="00874430">
        <w:rPr>
          <w:b/>
          <w:sz w:val="28"/>
          <w:szCs w:val="28"/>
        </w:rPr>
        <w:t xml:space="preserve">5.1 Содержание дисциплины </w:t>
      </w:r>
    </w:p>
    <w:p w14:paraId="007A282C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  <w:highlight w:val="yellow"/>
        </w:rPr>
      </w:pPr>
    </w:p>
    <w:p w14:paraId="007A282D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  <w:r w:rsidRPr="00874430">
        <w:rPr>
          <w:b/>
          <w:i/>
          <w:sz w:val="28"/>
          <w:szCs w:val="28"/>
        </w:rPr>
        <w:t>Тема 1. История Финуниверситета: истоки, этапы развития и достижения</w:t>
      </w:r>
    </w:p>
    <w:p w14:paraId="007A282E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История Финансового университета с 1919 года. Воссоздание в 1930 г. финансового факультета МПЭИ в виде Московского финансово-экономического института. Перестройка в СССР и реформирование вузовского образования. Демократизация отечественной образовательной системы. Новый ректор А.Г. Грязнова, ее вклад в развитие МФИ. Преобразование ГФА в Финансовую академию при Правительстве Российской Федерации. Внедрение новых форм подготовки специалистов: отделения дистанционного (заочного) обучения и экстерната. Совершенствование структуры и управления </w:t>
      </w:r>
      <w:proofErr w:type="spellStart"/>
      <w:r w:rsidRPr="00874430">
        <w:rPr>
          <w:sz w:val="28"/>
          <w:szCs w:val="28"/>
        </w:rPr>
        <w:t>Финакадемии</w:t>
      </w:r>
      <w:proofErr w:type="spellEnd"/>
      <w:r w:rsidRPr="00874430">
        <w:rPr>
          <w:sz w:val="28"/>
          <w:szCs w:val="28"/>
        </w:rPr>
        <w:t xml:space="preserve">. Избрание в 2006 г. ректором М.А. </w:t>
      </w:r>
      <w:proofErr w:type="spellStart"/>
      <w:r w:rsidRPr="00874430">
        <w:rPr>
          <w:sz w:val="28"/>
          <w:szCs w:val="28"/>
        </w:rPr>
        <w:t>Эскиндарова</w:t>
      </w:r>
      <w:proofErr w:type="spellEnd"/>
      <w:r w:rsidRPr="00874430">
        <w:rPr>
          <w:sz w:val="28"/>
          <w:szCs w:val="28"/>
        </w:rPr>
        <w:t xml:space="preserve">. Актуализация учебной, научной и организационной работы вуза в связи с присоединением к Болонскому процессу. </w:t>
      </w:r>
      <w:proofErr w:type="spellStart"/>
      <w:r w:rsidRPr="00874430">
        <w:rPr>
          <w:sz w:val="28"/>
          <w:szCs w:val="28"/>
        </w:rPr>
        <w:t>Финуниверситет</w:t>
      </w:r>
      <w:proofErr w:type="spellEnd"/>
      <w:r w:rsidRPr="00874430">
        <w:rPr>
          <w:sz w:val="28"/>
          <w:szCs w:val="28"/>
        </w:rPr>
        <w:t xml:space="preserve"> – один из ведущих вузов в системе современного российского высшего образования. Высокий рейтинг Финуниверситета среди финансово-экономических вузов России. Выпускники Финуниверситета – активные участники российской и мировой экономики XXI в.</w:t>
      </w:r>
    </w:p>
    <w:p w14:paraId="007A282F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830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  <w:r w:rsidRPr="00874430">
        <w:rPr>
          <w:b/>
          <w:i/>
          <w:sz w:val="28"/>
          <w:szCs w:val="28"/>
        </w:rPr>
        <w:lastRenderedPageBreak/>
        <w:t>Тема 2. Руководители, преподаватели и выдающиеся выпускники Финуниверситета</w:t>
      </w:r>
    </w:p>
    <w:p w14:paraId="007A2831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832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Ректоры университетов с 1919 по настоящее время.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России. </w:t>
      </w:r>
    </w:p>
    <w:p w14:paraId="007A2833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834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  <w:r w:rsidRPr="00874430">
        <w:rPr>
          <w:b/>
          <w:i/>
          <w:sz w:val="28"/>
          <w:szCs w:val="28"/>
        </w:rPr>
        <w:t>Тема 3. Организация учебного процесса и основные нормативные акты Финуниверситета</w:t>
      </w:r>
    </w:p>
    <w:p w14:paraId="007A2835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836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Устав Финансового университета. Правила внутреннего распорядка обучающихся. Обучение на базе LMS </w:t>
      </w:r>
      <w:proofErr w:type="spellStart"/>
      <w:r w:rsidRPr="00874430">
        <w:rPr>
          <w:sz w:val="28"/>
          <w:szCs w:val="28"/>
        </w:rPr>
        <w:t>Moodle</w:t>
      </w:r>
      <w:proofErr w:type="spellEnd"/>
      <w:r w:rsidRPr="00874430">
        <w:rPr>
          <w:sz w:val="28"/>
          <w:szCs w:val="28"/>
        </w:rPr>
        <w:t xml:space="preserve"> и Открытая образовательная среда. </w:t>
      </w:r>
    </w:p>
    <w:p w14:paraId="007A2837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Содержание учебного плана, календарный график учебного процесса, каникулы, их виды и продолжительность, рабочие программы дисциплин, практик, регламент записи на дисциплины (модули) по выбору, расписание занятий. </w:t>
      </w:r>
    </w:p>
    <w:p w14:paraId="007A2838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Виды учебной работы: лекции, семинарские и практические занятия, виды аудиторной и внеаудиторной самостоятельной работы, применение дистанционных образовательных технологий, практическая подготовка. Онлайн-курсы Открытой онлайн-академии. Текущий контроль успеваемости и промежуточная аттестация студентов, включая </w:t>
      </w:r>
      <w:proofErr w:type="spellStart"/>
      <w:r w:rsidRPr="00874430">
        <w:rPr>
          <w:sz w:val="28"/>
          <w:szCs w:val="28"/>
        </w:rPr>
        <w:t>балльно</w:t>
      </w:r>
      <w:proofErr w:type="spellEnd"/>
      <w:r w:rsidRPr="00874430">
        <w:rPr>
          <w:sz w:val="28"/>
          <w:szCs w:val="28"/>
        </w:rPr>
        <w:t xml:space="preserve">-рейтинговую систему Финансового университета. Государственная итоговая аттестация: государственный экзамен и выпускная квалификационная работа. </w:t>
      </w:r>
    </w:p>
    <w:p w14:paraId="007A2839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Этика поведения студентов онлайн-обучения.</w:t>
      </w:r>
      <w:r w:rsidRPr="00874430">
        <w:rPr>
          <w:rFonts w:ascii="Quattrocento Sans" w:eastAsia="Quattrocento Sans" w:hAnsi="Quattrocento Sans" w:cs="Quattrocento Sans"/>
          <w:sz w:val="21"/>
          <w:szCs w:val="21"/>
        </w:rPr>
        <w:t xml:space="preserve"> </w:t>
      </w:r>
      <w:r w:rsidRPr="00874430">
        <w:rPr>
          <w:sz w:val="28"/>
          <w:szCs w:val="28"/>
        </w:rPr>
        <w:t xml:space="preserve">LMS </w:t>
      </w:r>
      <w:proofErr w:type="spellStart"/>
      <w:r w:rsidRPr="00874430">
        <w:rPr>
          <w:sz w:val="28"/>
          <w:szCs w:val="28"/>
        </w:rPr>
        <w:t>Moodle</w:t>
      </w:r>
      <w:proofErr w:type="spellEnd"/>
      <w:r w:rsidRPr="00874430">
        <w:rPr>
          <w:sz w:val="28"/>
          <w:szCs w:val="28"/>
        </w:rPr>
        <w:t>: образовательная платформа, правила работы, коммуникации, обучение, контроль.</w:t>
      </w:r>
      <w:r w:rsidRPr="00874430">
        <w:rPr>
          <w:rFonts w:ascii="Quattrocento Sans" w:eastAsia="Quattrocento Sans" w:hAnsi="Quattrocento Sans" w:cs="Quattrocento Sans"/>
          <w:sz w:val="21"/>
          <w:szCs w:val="21"/>
        </w:rPr>
        <w:t xml:space="preserve"> </w:t>
      </w:r>
      <w:r w:rsidRPr="00874430">
        <w:rPr>
          <w:sz w:val="28"/>
          <w:szCs w:val="28"/>
        </w:rPr>
        <w:t xml:space="preserve">Научно-практические конференции, деловые игры, симуляторы, конкурсы, </w:t>
      </w:r>
      <w:proofErr w:type="spellStart"/>
      <w:r w:rsidRPr="00874430">
        <w:rPr>
          <w:sz w:val="28"/>
          <w:szCs w:val="28"/>
        </w:rPr>
        <w:t>хакатоны</w:t>
      </w:r>
      <w:proofErr w:type="spellEnd"/>
      <w:r w:rsidRPr="00874430">
        <w:rPr>
          <w:sz w:val="28"/>
          <w:szCs w:val="28"/>
        </w:rPr>
        <w:t xml:space="preserve"> для студентов онлайн-обучения.</w:t>
      </w:r>
      <w:r w:rsidRPr="00874430">
        <w:rPr>
          <w:rFonts w:ascii="Quattrocento Sans" w:eastAsia="Quattrocento Sans" w:hAnsi="Quattrocento Sans" w:cs="Quattrocento Sans"/>
          <w:sz w:val="21"/>
          <w:szCs w:val="21"/>
        </w:rPr>
        <w:t xml:space="preserve"> </w:t>
      </w:r>
      <w:r w:rsidRPr="00874430">
        <w:rPr>
          <w:sz w:val="28"/>
          <w:szCs w:val="28"/>
        </w:rPr>
        <w:t>Коммуникации со студентами: корпоративная электронная почта, часы куратора, часы директора.</w:t>
      </w:r>
      <w:r w:rsidRPr="00874430">
        <w:rPr>
          <w:rFonts w:ascii="Calibri" w:eastAsia="Calibri" w:hAnsi="Calibri" w:cs="Calibri"/>
          <w:sz w:val="22"/>
          <w:szCs w:val="22"/>
        </w:rPr>
        <w:t xml:space="preserve"> </w:t>
      </w:r>
    </w:p>
    <w:p w14:paraId="007A283A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83B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  <w:r w:rsidRPr="00874430">
        <w:rPr>
          <w:b/>
          <w:i/>
          <w:sz w:val="28"/>
          <w:szCs w:val="28"/>
        </w:rPr>
        <w:t>Тема 4. Организационная структура и органы управления Финансовым университетом</w:t>
      </w:r>
    </w:p>
    <w:p w14:paraId="007A283C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7A283D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Ректорат. Деканат. Департаменты, кафедры и их педагогический состав. Материально-техническая база: учебные корпуса и общежития, организация питания. Характеристика деятельности структурных подразделений университета. </w:t>
      </w:r>
    </w:p>
    <w:p w14:paraId="007A283E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Информационная поддержка образовательной деятельности в </w:t>
      </w:r>
      <w:proofErr w:type="spellStart"/>
      <w:r w:rsidRPr="00874430">
        <w:rPr>
          <w:sz w:val="28"/>
          <w:szCs w:val="28"/>
        </w:rPr>
        <w:t>Финуниверситете</w:t>
      </w:r>
      <w:proofErr w:type="spellEnd"/>
      <w:r w:rsidRPr="00874430">
        <w:rPr>
          <w:sz w:val="28"/>
          <w:szCs w:val="28"/>
        </w:rPr>
        <w:t xml:space="preserve">: Библиотечно-информационный комплекс. Образовательный портал. Интернет-ресурсы. Виртуальный кампус </w:t>
      </w:r>
      <w:hyperlink r:id="rId8">
        <w:r w:rsidRPr="00874430">
          <w:rPr>
            <w:sz w:val="28"/>
            <w:szCs w:val="28"/>
            <w:u w:val="single"/>
          </w:rPr>
          <w:t>https://org.fa.ru/</w:t>
        </w:r>
      </w:hyperlink>
      <w:r w:rsidRPr="00874430">
        <w:rPr>
          <w:sz w:val="28"/>
          <w:szCs w:val="28"/>
        </w:rPr>
        <w:t xml:space="preserve">. Система дистанционного обучения LMS </w:t>
      </w:r>
      <w:proofErr w:type="spellStart"/>
      <w:r w:rsidRPr="00874430">
        <w:rPr>
          <w:sz w:val="28"/>
          <w:szCs w:val="28"/>
        </w:rPr>
        <w:t>Moodle</w:t>
      </w:r>
      <w:proofErr w:type="spellEnd"/>
      <w:r w:rsidRPr="00874430">
        <w:rPr>
          <w:sz w:val="28"/>
          <w:szCs w:val="28"/>
        </w:rPr>
        <w:t xml:space="preserve">. Открытая онлайн-академия. </w:t>
      </w:r>
    </w:p>
    <w:p w14:paraId="007A283F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840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841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  <w:r w:rsidRPr="00874430">
        <w:rPr>
          <w:b/>
          <w:i/>
          <w:sz w:val="28"/>
          <w:szCs w:val="28"/>
        </w:rPr>
        <w:t>Тема 5. Международная деятельность Финансового университета</w:t>
      </w:r>
    </w:p>
    <w:p w14:paraId="007A2842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7A2843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lastRenderedPageBreak/>
        <w:t>Сотрудничество с зарубежными вузами-партнерами из стран Европы, Азии и СНГ. Международная ассоциация организаций финансово-экономического образования. Виды международных образовательных программ: включенное обучение, «двойной диплом», летние школы, языковые стажировки. Иностранные стипендии и гранты. Приложение к диплому Финуниверситета, сопоставимое с общеевропейским (</w:t>
      </w:r>
      <w:proofErr w:type="spellStart"/>
      <w:r w:rsidRPr="00874430">
        <w:rPr>
          <w:sz w:val="28"/>
          <w:szCs w:val="28"/>
        </w:rPr>
        <w:t>Diploma</w:t>
      </w:r>
      <w:proofErr w:type="spellEnd"/>
      <w:r w:rsidRPr="00874430">
        <w:rPr>
          <w:sz w:val="28"/>
          <w:szCs w:val="28"/>
        </w:rPr>
        <w:t xml:space="preserve"> </w:t>
      </w:r>
      <w:proofErr w:type="spellStart"/>
      <w:r w:rsidRPr="00874430">
        <w:rPr>
          <w:sz w:val="28"/>
          <w:szCs w:val="28"/>
        </w:rPr>
        <w:t>Supplement</w:t>
      </w:r>
      <w:proofErr w:type="spellEnd"/>
      <w:r w:rsidRPr="00874430">
        <w:rPr>
          <w:sz w:val="28"/>
          <w:szCs w:val="28"/>
        </w:rPr>
        <w:t xml:space="preserve">). </w:t>
      </w:r>
    </w:p>
    <w:p w14:paraId="007A2844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845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846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  <w:r w:rsidRPr="00874430">
        <w:rPr>
          <w:b/>
          <w:i/>
          <w:sz w:val="28"/>
          <w:szCs w:val="28"/>
        </w:rPr>
        <w:t xml:space="preserve">Тема 6. Студенческая жизнь, воспитательная работа, Музей финансов, </w:t>
      </w:r>
      <w:proofErr w:type="spellStart"/>
      <w:r w:rsidRPr="00874430">
        <w:rPr>
          <w:b/>
          <w:i/>
          <w:sz w:val="28"/>
          <w:szCs w:val="28"/>
        </w:rPr>
        <w:t>Эндаумент</w:t>
      </w:r>
      <w:proofErr w:type="spellEnd"/>
      <w:r w:rsidRPr="00874430">
        <w:rPr>
          <w:b/>
          <w:i/>
          <w:sz w:val="28"/>
          <w:szCs w:val="28"/>
        </w:rPr>
        <w:t>-фонд и Ассоциация выпускников</w:t>
      </w:r>
    </w:p>
    <w:p w14:paraId="007A2847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14:paraId="007A2848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bookmarkStart w:id="8" w:name="_heading=h.4d34og8" w:colFirst="0" w:colLast="0"/>
      <w:bookmarkEnd w:id="8"/>
      <w:r w:rsidRPr="00874430">
        <w:rPr>
          <w:sz w:val="28"/>
          <w:szCs w:val="28"/>
        </w:rPr>
        <w:t xml:space="preserve">Студенческий совет. Научное студенческое общество. Партнеры Финуниверситета: характеристика мест практики и потенциального трудоустройства выпускников, встречи с работодателями, участвующими в реализации образовательных программ. Экскурсии в Музей финансов. История </w:t>
      </w:r>
      <w:proofErr w:type="spellStart"/>
      <w:r w:rsidRPr="00874430">
        <w:rPr>
          <w:sz w:val="28"/>
          <w:szCs w:val="28"/>
        </w:rPr>
        <w:t>Эндаумент</w:t>
      </w:r>
      <w:proofErr w:type="spellEnd"/>
      <w:r w:rsidRPr="00874430">
        <w:rPr>
          <w:sz w:val="28"/>
          <w:szCs w:val="28"/>
        </w:rPr>
        <w:t xml:space="preserve">-фонда Финуниверситета и Ассоциации выпускников. </w:t>
      </w:r>
    </w:p>
    <w:p w14:paraId="007A284A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7A284B" w14:textId="77777777" w:rsidR="000E688E" w:rsidRPr="00874430" w:rsidRDefault="00686C7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rFonts w:ascii="Calibri" w:eastAsia="Calibri" w:hAnsi="Calibri" w:cs="Calibri"/>
          <w:sz w:val="28"/>
          <w:szCs w:val="28"/>
        </w:rPr>
      </w:pPr>
      <w:r w:rsidRPr="00874430">
        <w:rPr>
          <w:b/>
          <w:sz w:val="28"/>
          <w:szCs w:val="28"/>
        </w:rPr>
        <w:t>5.2. Учебно-тематический план</w:t>
      </w:r>
    </w:p>
    <w:p w14:paraId="3AA31F4F" w14:textId="77777777" w:rsidR="002A3975" w:rsidRPr="00874430" w:rsidRDefault="002A39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" w:hanging="3"/>
        <w:jc w:val="both"/>
        <w:rPr>
          <w:b/>
          <w:sz w:val="28"/>
          <w:szCs w:val="28"/>
        </w:rPr>
      </w:pPr>
    </w:p>
    <w:tbl>
      <w:tblPr>
        <w:tblW w:w="10170" w:type="dxa"/>
        <w:tblInd w:w="-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2268"/>
        <w:gridCol w:w="993"/>
        <w:gridCol w:w="992"/>
        <w:gridCol w:w="887"/>
        <w:gridCol w:w="1360"/>
        <w:gridCol w:w="1297"/>
        <w:gridCol w:w="1808"/>
      </w:tblGrid>
      <w:tr w:rsidR="00874430" w:rsidRPr="00874430" w14:paraId="2441FD95" w14:textId="77777777" w:rsidTr="00CB7310">
        <w:trPr>
          <w:trHeight w:val="389"/>
        </w:trPr>
        <w:tc>
          <w:tcPr>
            <w:tcW w:w="565" w:type="dxa"/>
            <w:vMerge w:val="restart"/>
          </w:tcPr>
          <w:p w14:paraId="412E8CDE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0" w:right="-117" w:hanging="2"/>
              <w:rPr>
                <w:sz w:val="22"/>
                <w:szCs w:val="22"/>
              </w:rPr>
            </w:pPr>
            <w:r w:rsidRPr="00874430">
              <w:rPr>
                <w:sz w:val="22"/>
                <w:szCs w:val="22"/>
              </w:rPr>
              <w:t xml:space="preserve">№ </w:t>
            </w:r>
          </w:p>
          <w:p w14:paraId="31DEFFBC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0" w:right="-117" w:hanging="2"/>
              <w:rPr>
                <w:sz w:val="22"/>
                <w:szCs w:val="22"/>
              </w:rPr>
            </w:pPr>
            <w:r w:rsidRPr="00874430">
              <w:rPr>
                <w:sz w:val="22"/>
                <w:szCs w:val="22"/>
              </w:rPr>
              <w:t>п/п</w:t>
            </w:r>
          </w:p>
        </w:tc>
        <w:tc>
          <w:tcPr>
            <w:tcW w:w="2268" w:type="dxa"/>
            <w:vMerge w:val="restart"/>
          </w:tcPr>
          <w:p w14:paraId="53059607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87" w:hanging="2"/>
              <w:jc w:val="both"/>
              <w:rPr>
                <w:b/>
              </w:rPr>
            </w:pPr>
            <w:r w:rsidRPr="00874430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</w:tcPr>
          <w:p w14:paraId="1859765E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t>Трудоемкость в часах</w:t>
            </w:r>
          </w:p>
        </w:tc>
        <w:tc>
          <w:tcPr>
            <w:tcW w:w="1808" w:type="dxa"/>
            <w:vMerge w:val="restart"/>
            <w:vAlign w:val="center"/>
          </w:tcPr>
          <w:p w14:paraId="3B1EB63C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4" w:hanging="2"/>
              <w:jc w:val="center"/>
              <w:rPr>
                <w:b/>
              </w:rPr>
            </w:pPr>
            <w:r w:rsidRPr="00874430">
              <w:rPr>
                <w:b/>
              </w:rPr>
              <w:t>Формы текущего контроля успеваемости</w:t>
            </w:r>
          </w:p>
        </w:tc>
      </w:tr>
      <w:tr w:rsidR="00874430" w:rsidRPr="00874430" w14:paraId="2F243AA1" w14:textId="77777777" w:rsidTr="00CB7310">
        <w:trPr>
          <w:trHeight w:val="554"/>
        </w:trPr>
        <w:tc>
          <w:tcPr>
            <w:tcW w:w="565" w:type="dxa"/>
            <w:vMerge/>
          </w:tcPr>
          <w:p w14:paraId="12A9F22E" w14:textId="77777777" w:rsidR="002A3975" w:rsidRPr="00874430" w:rsidRDefault="002A3975" w:rsidP="00CB7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2268" w:type="dxa"/>
            <w:vMerge/>
          </w:tcPr>
          <w:p w14:paraId="1CBC9944" w14:textId="77777777" w:rsidR="002A3975" w:rsidRPr="00874430" w:rsidRDefault="002A3975" w:rsidP="00CB7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993" w:type="dxa"/>
            <w:vMerge w:val="restart"/>
          </w:tcPr>
          <w:p w14:paraId="0A509548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0" w:hanging="2"/>
              <w:rPr>
                <w:b/>
              </w:rPr>
            </w:pPr>
            <w:r w:rsidRPr="00874430">
              <w:rPr>
                <w:b/>
              </w:rPr>
              <w:t>Всего</w:t>
            </w:r>
          </w:p>
        </w:tc>
        <w:tc>
          <w:tcPr>
            <w:tcW w:w="3239" w:type="dxa"/>
            <w:gridSpan w:val="3"/>
            <w:tcBorders>
              <w:right w:val="single" w:sz="8" w:space="0" w:color="000000"/>
            </w:tcBorders>
          </w:tcPr>
          <w:p w14:paraId="507B9AE3" w14:textId="77777777" w:rsidR="002A3975" w:rsidRPr="00874430" w:rsidRDefault="002A3975" w:rsidP="007F1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57" w:hanging="2"/>
              <w:rPr>
                <w:b/>
              </w:rPr>
            </w:pPr>
            <w:r w:rsidRPr="00874430">
              <w:rPr>
                <w:b/>
              </w:rPr>
              <w:t>Контактная работа – Аудиторная работа</w:t>
            </w:r>
          </w:p>
        </w:tc>
        <w:tc>
          <w:tcPr>
            <w:tcW w:w="1297" w:type="dxa"/>
            <w:vMerge w:val="restart"/>
            <w:tcBorders>
              <w:left w:val="single" w:sz="8" w:space="0" w:color="000000"/>
            </w:tcBorders>
          </w:tcPr>
          <w:p w14:paraId="30F1C4FE" w14:textId="77777777" w:rsidR="002A3975" w:rsidRPr="00874430" w:rsidRDefault="002A3975" w:rsidP="00CB7310">
            <w:pPr>
              <w:ind w:left="0" w:right="-114" w:hanging="2"/>
              <w:rPr>
                <w:b/>
              </w:rPr>
            </w:pPr>
            <w:r w:rsidRPr="00874430">
              <w:rPr>
                <w:b/>
              </w:rPr>
              <w:t>Самостоятельная работа</w:t>
            </w:r>
          </w:p>
        </w:tc>
        <w:tc>
          <w:tcPr>
            <w:tcW w:w="1808" w:type="dxa"/>
            <w:vMerge/>
            <w:vAlign w:val="center"/>
          </w:tcPr>
          <w:p w14:paraId="461F0589" w14:textId="77777777" w:rsidR="002A3975" w:rsidRPr="00874430" w:rsidRDefault="002A3975" w:rsidP="00CB7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</w:rPr>
            </w:pPr>
          </w:p>
        </w:tc>
      </w:tr>
      <w:tr w:rsidR="00874430" w:rsidRPr="00874430" w14:paraId="5A713BFE" w14:textId="77777777" w:rsidTr="00CB7310">
        <w:trPr>
          <w:trHeight w:val="534"/>
        </w:trPr>
        <w:tc>
          <w:tcPr>
            <w:tcW w:w="565" w:type="dxa"/>
            <w:vMerge/>
          </w:tcPr>
          <w:p w14:paraId="1BE9EE82" w14:textId="77777777" w:rsidR="002A3975" w:rsidRPr="00874430" w:rsidRDefault="002A3975" w:rsidP="00CB7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2268" w:type="dxa"/>
            <w:vMerge/>
          </w:tcPr>
          <w:p w14:paraId="786FB7A8" w14:textId="77777777" w:rsidR="002A3975" w:rsidRPr="00874430" w:rsidRDefault="002A3975" w:rsidP="00CB7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993" w:type="dxa"/>
            <w:vMerge/>
          </w:tcPr>
          <w:p w14:paraId="70E59E57" w14:textId="77777777" w:rsidR="002A3975" w:rsidRPr="00874430" w:rsidRDefault="002A3975" w:rsidP="00CB7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992" w:type="dxa"/>
          </w:tcPr>
          <w:p w14:paraId="33F8689E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0" w:right="-110" w:hanging="2"/>
            </w:pPr>
            <w:r w:rsidRPr="00874430">
              <w:t>Общая, в т.ч.</w:t>
            </w:r>
          </w:p>
        </w:tc>
        <w:tc>
          <w:tcPr>
            <w:tcW w:w="887" w:type="dxa"/>
          </w:tcPr>
          <w:p w14:paraId="5BD2365C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0" w:hanging="2"/>
            </w:pPr>
            <w:r w:rsidRPr="00874430">
              <w:t>Лекции</w:t>
            </w:r>
          </w:p>
        </w:tc>
        <w:tc>
          <w:tcPr>
            <w:tcW w:w="1360" w:type="dxa"/>
          </w:tcPr>
          <w:p w14:paraId="2A7C53C5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143" w:hanging="2"/>
            </w:pPr>
            <w:r w:rsidRPr="00874430">
              <w:t>Семинары, практические занятия</w:t>
            </w:r>
          </w:p>
        </w:tc>
        <w:tc>
          <w:tcPr>
            <w:tcW w:w="1297" w:type="dxa"/>
            <w:vMerge/>
            <w:tcBorders>
              <w:left w:val="single" w:sz="8" w:space="0" w:color="000000"/>
            </w:tcBorders>
          </w:tcPr>
          <w:p w14:paraId="7EA67911" w14:textId="77777777" w:rsidR="002A3975" w:rsidRPr="00874430" w:rsidRDefault="002A3975" w:rsidP="00CB7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808" w:type="dxa"/>
            <w:vMerge/>
            <w:vAlign w:val="center"/>
          </w:tcPr>
          <w:p w14:paraId="537F6C79" w14:textId="77777777" w:rsidR="002A3975" w:rsidRPr="00874430" w:rsidRDefault="002A3975" w:rsidP="00CB7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874430" w:rsidRPr="00874430" w14:paraId="19FECE0F" w14:textId="77777777" w:rsidTr="00CB7310">
        <w:trPr>
          <w:trHeight w:val="827"/>
        </w:trPr>
        <w:tc>
          <w:tcPr>
            <w:tcW w:w="565" w:type="dxa"/>
          </w:tcPr>
          <w:p w14:paraId="4517578A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  <w:r w:rsidRPr="00874430">
              <w:t>1.</w:t>
            </w:r>
          </w:p>
        </w:tc>
        <w:tc>
          <w:tcPr>
            <w:tcW w:w="2268" w:type="dxa"/>
          </w:tcPr>
          <w:p w14:paraId="2B8621ED" w14:textId="1D81BAA8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0" w:hanging="2"/>
            </w:pPr>
            <w:r w:rsidRPr="00874430">
              <w:t xml:space="preserve">Тема 1. </w:t>
            </w:r>
            <w:r w:rsidR="009107DD" w:rsidRPr="00874430">
              <w:t>История Финуниверситета: истоки, этапы развития и достижения</w:t>
            </w:r>
          </w:p>
        </w:tc>
        <w:tc>
          <w:tcPr>
            <w:tcW w:w="993" w:type="dxa"/>
          </w:tcPr>
          <w:p w14:paraId="53D03DF0" w14:textId="3C692B49" w:rsidR="002A3975" w:rsidRPr="00874430" w:rsidRDefault="00B07846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right="200" w:hanging="2"/>
              <w:jc w:val="center"/>
            </w:pPr>
            <w:r w:rsidRPr="00874430">
              <w:t>8</w:t>
            </w:r>
          </w:p>
        </w:tc>
        <w:tc>
          <w:tcPr>
            <w:tcW w:w="992" w:type="dxa"/>
          </w:tcPr>
          <w:p w14:paraId="76E50CE8" w14:textId="159AFE10" w:rsidR="002A3975" w:rsidRPr="00874430" w:rsidRDefault="00045D9F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  <w:jc w:val="center"/>
            </w:pPr>
            <w:r w:rsidRPr="00874430">
              <w:t>2</w:t>
            </w:r>
          </w:p>
        </w:tc>
        <w:tc>
          <w:tcPr>
            <w:tcW w:w="887" w:type="dxa"/>
          </w:tcPr>
          <w:p w14:paraId="4C2D0FA0" w14:textId="71F71A41" w:rsidR="002A3975" w:rsidRPr="00874430" w:rsidRDefault="006975C0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1360" w:type="dxa"/>
          </w:tcPr>
          <w:p w14:paraId="77BD43F7" w14:textId="29A5D6D8" w:rsidR="002A3975" w:rsidRPr="00874430" w:rsidRDefault="00934CAF" w:rsidP="00934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  <w:jc w:val="center"/>
            </w:pPr>
            <w:r w:rsidRPr="00874430">
              <w:t>2</w:t>
            </w:r>
          </w:p>
        </w:tc>
        <w:tc>
          <w:tcPr>
            <w:tcW w:w="1297" w:type="dxa"/>
          </w:tcPr>
          <w:p w14:paraId="32E54894" w14:textId="22D8A6F3" w:rsidR="002A3975" w:rsidRPr="00874430" w:rsidRDefault="006975C0" w:rsidP="00767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  <w:jc w:val="center"/>
            </w:pPr>
            <w:r w:rsidRPr="00874430">
              <w:t>6</w:t>
            </w:r>
          </w:p>
        </w:tc>
        <w:tc>
          <w:tcPr>
            <w:tcW w:w="1808" w:type="dxa"/>
          </w:tcPr>
          <w:p w14:paraId="211E1455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39" w:hanging="2"/>
            </w:pPr>
            <w:r w:rsidRPr="00874430">
              <w:t>Дискуссия, обсуждение</w:t>
            </w:r>
          </w:p>
        </w:tc>
      </w:tr>
      <w:tr w:rsidR="00874430" w:rsidRPr="00874430" w14:paraId="7AC2BDC8" w14:textId="77777777" w:rsidTr="00CB7310">
        <w:trPr>
          <w:trHeight w:val="827"/>
        </w:trPr>
        <w:tc>
          <w:tcPr>
            <w:tcW w:w="565" w:type="dxa"/>
          </w:tcPr>
          <w:p w14:paraId="5F33CC5F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  <w:r w:rsidRPr="00874430">
              <w:t>2.</w:t>
            </w:r>
          </w:p>
        </w:tc>
        <w:tc>
          <w:tcPr>
            <w:tcW w:w="2268" w:type="dxa"/>
          </w:tcPr>
          <w:p w14:paraId="613437D2" w14:textId="6EC5ABDC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 w:rsidRPr="00874430">
              <w:t xml:space="preserve">Тема 2. </w:t>
            </w:r>
            <w:r w:rsidR="009107DD" w:rsidRPr="00874430">
              <w:t>Руководители, преподаватели и выдающиеся выпускники Финуниверситета</w:t>
            </w:r>
          </w:p>
        </w:tc>
        <w:tc>
          <w:tcPr>
            <w:tcW w:w="993" w:type="dxa"/>
          </w:tcPr>
          <w:p w14:paraId="2B4E4EEE" w14:textId="0212EA58" w:rsidR="002A3975" w:rsidRPr="00874430" w:rsidRDefault="00B07846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right="200" w:hanging="2"/>
              <w:jc w:val="center"/>
            </w:pPr>
            <w:r w:rsidRPr="00874430">
              <w:t>6</w:t>
            </w:r>
          </w:p>
        </w:tc>
        <w:tc>
          <w:tcPr>
            <w:tcW w:w="992" w:type="dxa"/>
          </w:tcPr>
          <w:p w14:paraId="7636B98E" w14:textId="1719422C" w:rsidR="002A3975" w:rsidRPr="00874430" w:rsidRDefault="00045D9F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887" w:type="dxa"/>
          </w:tcPr>
          <w:p w14:paraId="2C796629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1360" w:type="dxa"/>
          </w:tcPr>
          <w:p w14:paraId="48510A30" w14:textId="2E1A5438" w:rsidR="002A3975" w:rsidRPr="00874430" w:rsidRDefault="009111D5" w:rsidP="009111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1297" w:type="dxa"/>
          </w:tcPr>
          <w:p w14:paraId="68009E5D" w14:textId="35E2C0BC" w:rsidR="002A3975" w:rsidRPr="00874430" w:rsidRDefault="006975C0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  <w:jc w:val="center"/>
            </w:pPr>
            <w:r w:rsidRPr="00874430">
              <w:t>6</w:t>
            </w:r>
          </w:p>
        </w:tc>
        <w:tc>
          <w:tcPr>
            <w:tcW w:w="1808" w:type="dxa"/>
          </w:tcPr>
          <w:p w14:paraId="7AC84833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</w:pPr>
            <w:r w:rsidRPr="00874430">
              <w:t>Дискуссия,</w:t>
            </w:r>
          </w:p>
          <w:p w14:paraId="7086B460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48" w:hanging="2"/>
            </w:pPr>
            <w:r w:rsidRPr="00874430">
              <w:t>обсуждение</w:t>
            </w:r>
          </w:p>
        </w:tc>
      </w:tr>
      <w:tr w:rsidR="00874430" w:rsidRPr="00874430" w14:paraId="403437CA" w14:textId="77777777" w:rsidTr="00CB7310">
        <w:trPr>
          <w:trHeight w:val="827"/>
        </w:trPr>
        <w:tc>
          <w:tcPr>
            <w:tcW w:w="565" w:type="dxa"/>
          </w:tcPr>
          <w:p w14:paraId="1BF7AC0D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  <w:r w:rsidRPr="00874430">
              <w:t>3.</w:t>
            </w:r>
          </w:p>
        </w:tc>
        <w:tc>
          <w:tcPr>
            <w:tcW w:w="2268" w:type="dxa"/>
          </w:tcPr>
          <w:p w14:paraId="07903516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</w:pPr>
            <w:r w:rsidRPr="00874430">
              <w:t>Тема 3.</w:t>
            </w:r>
          </w:p>
          <w:p w14:paraId="42512F9C" w14:textId="6193B646" w:rsidR="002A3975" w:rsidRPr="00874430" w:rsidRDefault="009107DD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 w:rsidRPr="00874430">
              <w:t>Организация учебного процесса и основные нормативные акты Финуниверситета</w:t>
            </w:r>
          </w:p>
        </w:tc>
        <w:tc>
          <w:tcPr>
            <w:tcW w:w="993" w:type="dxa"/>
          </w:tcPr>
          <w:p w14:paraId="3F9C4A5D" w14:textId="3F9EFE16" w:rsidR="002A3975" w:rsidRPr="00874430" w:rsidRDefault="009B1E32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right="200" w:hanging="2"/>
              <w:jc w:val="center"/>
            </w:pPr>
            <w:r w:rsidRPr="00874430">
              <w:t>4</w:t>
            </w:r>
          </w:p>
        </w:tc>
        <w:tc>
          <w:tcPr>
            <w:tcW w:w="992" w:type="dxa"/>
          </w:tcPr>
          <w:p w14:paraId="69DDB1B1" w14:textId="585DE8AC" w:rsidR="002A3975" w:rsidRPr="00874430" w:rsidRDefault="00045D9F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887" w:type="dxa"/>
          </w:tcPr>
          <w:p w14:paraId="78F6C051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1360" w:type="dxa"/>
          </w:tcPr>
          <w:p w14:paraId="2D3CEEA5" w14:textId="0F89A20C" w:rsidR="002A3975" w:rsidRPr="00874430" w:rsidRDefault="009111D5" w:rsidP="00934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1297" w:type="dxa"/>
          </w:tcPr>
          <w:p w14:paraId="159BF64D" w14:textId="3CF63C0E" w:rsidR="002A3975" w:rsidRPr="00874430" w:rsidRDefault="00DD28CE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  <w:jc w:val="center"/>
            </w:pPr>
            <w:r w:rsidRPr="00874430">
              <w:t>4</w:t>
            </w:r>
          </w:p>
        </w:tc>
        <w:tc>
          <w:tcPr>
            <w:tcW w:w="1808" w:type="dxa"/>
          </w:tcPr>
          <w:p w14:paraId="1B44B0F5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</w:pPr>
            <w:r w:rsidRPr="00874430">
              <w:t>Дискуссия,</w:t>
            </w:r>
          </w:p>
          <w:p w14:paraId="35455755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48" w:hanging="2"/>
            </w:pPr>
            <w:r w:rsidRPr="00874430">
              <w:t>Обсуждение Выполнение практических заданий.</w:t>
            </w:r>
          </w:p>
        </w:tc>
      </w:tr>
      <w:tr w:rsidR="00874430" w:rsidRPr="00874430" w14:paraId="45DFDE3B" w14:textId="77777777" w:rsidTr="00CB7310">
        <w:trPr>
          <w:trHeight w:val="827"/>
        </w:trPr>
        <w:tc>
          <w:tcPr>
            <w:tcW w:w="565" w:type="dxa"/>
          </w:tcPr>
          <w:p w14:paraId="2E4D070B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  <w:r w:rsidRPr="00874430">
              <w:t>4.</w:t>
            </w:r>
          </w:p>
        </w:tc>
        <w:tc>
          <w:tcPr>
            <w:tcW w:w="2268" w:type="dxa"/>
          </w:tcPr>
          <w:p w14:paraId="5C13EF7C" w14:textId="26142D7B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343" w:hanging="2"/>
            </w:pPr>
            <w:r w:rsidRPr="00874430">
              <w:t xml:space="preserve">Тема 4. </w:t>
            </w:r>
            <w:r w:rsidR="007C3BF2" w:rsidRPr="00874430">
              <w:t xml:space="preserve">Организационная структура и органы </w:t>
            </w:r>
            <w:r w:rsidR="007C3BF2" w:rsidRPr="00874430">
              <w:lastRenderedPageBreak/>
              <w:t>управления Финансовым университетом</w:t>
            </w:r>
          </w:p>
        </w:tc>
        <w:tc>
          <w:tcPr>
            <w:tcW w:w="993" w:type="dxa"/>
          </w:tcPr>
          <w:p w14:paraId="03D7549F" w14:textId="2BB29311" w:rsidR="002A3975" w:rsidRPr="00874430" w:rsidRDefault="009B1E32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right="217" w:hanging="2"/>
              <w:jc w:val="right"/>
            </w:pPr>
            <w:r w:rsidRPr="00874430">
              <w:lastRenderedPageBreak/>
              <w:t>6</w:t>
            </w:r>
          </w:p>
        </w:tc>
        <w:tc>
          <w:tcPr>
            <w:tcW w:w="992" w:type="dxa"/>
          </w:tcPr>
          <w:p w14:paraId="76D612CD" w14:textId="0223C6FC" w:rsidR="002A3975" w:rsidRPr="00874430" w:rsidRDefault="00045D9F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887" w:type="dxa"/>
          </w:tcPr>
          <w:p w14:paraId="0D9C47C6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1360" w:type="dxa"/>
          </w:tcPr>
          <w:p w14:paraId="3F7A2FCD" w14:textId="45103AA5" w:rsidR="002A3975" w:rsidRPr="00874430" w:rsidRDefault="00934CAF" w:rsidP="00934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1297" w:type="dxa"/>
          </w:tcPr>
          <w:p w14:paraId="4D88A024" w14:textId="2003DBD7" w:rsidR="002A3975" w:rsidRPr="00874430" w:rsidRDefault="00767F86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  <w:jc w:val="center"/>
            </w:pPr>
            <w:r w:rsidRPr="00874430">
              <w:t>6</w:t>
            </w:r>
          </w:p>
        </w:tc>
        <w:tc>
          <w:tcPr>
            <w:tcW w:w="1808" w:type="dxa"/>
          </w:tcPr>
          <w:p w14:paraId="0D7468A9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31" w:hanging="2"/>
            </w:pPr>
            <w:r w:rsidRPr="00874430">
              <w:t xml:space="preserve">Дискуссия, обсуждение. Выполнение </w:t>
            </w:r>
            <w:r w:rsidRPr="00874430">
              <w:lastRenderedPageBreak/>
              <w:t>практических заданий.</w:t>
            </w:r>
          </w:p>
        </w:tc>
      </w:tr>
      <w:tr w:rsidR="00874430" w:rsidRPr="00874430" w14:paraId="16DA5004" w14:textId="77777777" w:rsidTr="00CB7310">
        <w:trPr>
          <w:trHeight w:val="827"/>
        </w:trPr>
        <w:tc>
          <w:tcPr>
            <w:tcW w:w="565" w:type="dxa"/>
          </w:tcPr>
          <w:p w14:paraId="385D582C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  <w:r w:rsidRPr="00874430">
              <w:lastRenderedPageBreak/>
              <w:t>5</w:t>
            </w:r>
          </w:p>
        </w:tc>
        <w:tc>
          <w:tcPr>
            <w:tcW w:w="2268" w:type="dxa"/>
          </w:tcPr>
          <w:p w14:paraId="700C688C" w14:textId="77777777" w:rsidR="002A3975" w:rsidRPr="00874430" w:rsidRDefault="002A3975" w:rsidP="009111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343" w:hanging="2"/>
            </w:pPr>
            <w:r w:rsidRPr="00874430">
              <w:t>Тема 5.</w:t>
            </w:r>
          </w:p>
          <w:p w14:paraId="2713B786" w14:textId="24B7ED27" w:rsidR="007C3BF2" w:rsidRPr="00874430" w:rsidRDefault="007C3BF2" w:rsidP="009111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343" w:hanging="2"/>
            </w:pPr>
            <w:r w:rsidRPr="00874430">
              <w:t>Международная деятельность Финансового университета</w:t>
            </w:r>
          </w:p>
        </w:tc>
        <w:tc>
          <w:tcPr>
            <w:tcW w:w="993" w:type="dxa"/>
          </w:tcPr>
          <w:p w14:paraId="3A74627A" w14:textId="21CA2AFF" w:rsidR="002A3975" w:rsidRPr="00874430" w:rsidRDefault="009B1E32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right="217" w:hanging="2"/>
              <w:jc w:val="right"/>
            </w:pPr>
            <w:r w:rsidRPr="00874430">
              <w:t>4</w:t>
            </w:r>
          </w:p>
        </w:tc>
        <w:tc>
          <w:tcPr>
            <w:tcW w:w="992" w:type="dxa"/>
          </w:tcPr>
          <w:p w14:paraId="1DF2B126" w14:textId="492981AF" w:rsidR="002A3975" w:rsidRPr="00874430" w:rsidRDefault="00045D9F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887" w:type="dxa"/>
          </w:tcPr>
          <w:p w14:paraId="0282B595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1360" w:type="dxa"/>
          </w:tcPr>
          <w:p w14:paraId="6B7CC023" w14:textId="1AA6990C" w:rsidR="002A3975" w:rsidRPr="00874430" w:rsidRDefault="00934CAF" w:rsidP="00934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1297" w:type="dxa"/>
          </w:tcPr>
          <w:p w14:paraId="2BE3E299" w14:textId="06E81B6A" w:rsidR="002A3975" w:rsidRPr="00874430" w:rsidRDefault="006975C0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hanging="2"/>
              <w:jc w:val="center"/>
            </w:pPr>
            <w:r w:rsidRPr="00874430">
              <w:t>4</w:t>
            </w:r>
          </w:p>
        </w:tc>
        <w:tc>
          <w:tcPr>
            <w:tcW w:w="1808" w:type="dxa"/>
          </w:tcPr>
          <w:p w14:paraId="6078D6EE" w14:textId="77777777" w:rsidR="002A3975" w:rsidRPr="00874430" w:rsidRDefault="002A3975" w:rsidP="00CB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</w:pPr>
            <w:r w:rsidRPr="00874430">
              <w:t>Дискуссия, обсуждение. Выполнение практических заданий.</w:t>
            </w:r>
          </w:p>
        </w:tc>
      </w:tr>
      <w:tr w:rsidR="00874430" w:rsidRPr="00874430" w14:paraId="1D111386" w14:textId="77777777" w:rsidTr="009111D5">
        <w:trPr>
          <w:trHeight w:val="2812"/>
        </w:trPr>
        <w:tc>
          <w:tcPr>
            <w:tcW w:w="565" w:type="dxa"/>
          </w:tcPr>
          <w:p w14:paraId="615B753F" w14:textId="624EE9F9" w:rsidR="00EF6323" w:rsidRPr="00874430" w:rsidRDefault="00EF6323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  <w:r w:rsidRPr="00874430">
              <w:t>6</w:t>
            </w:r>
          </w:p>
        </w:tc>
        <w:tc>
          <w:tcPr>
            <w:tcW w:w="2268" w:type="dxa"/>
          </w:tcPr>
          <w:p w14:paraId="0CADE91A" w14:textId="37A05A83" w:rsidR="00EF6323" w:rsidRPr="00874430" w:rsidRDefault="00EF6323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343" w:hanging="2"/>
            </w:pPr>
            <w:r w:rsidRPr="00874430">
              <w:t xml:space="preserve">Тема 6. Студенческая жизнь, воспитательная работа, Музей финансов, </w:t>
            </w:r>
            <w:proofErr w:type="spellStart"/>
            <w:r w:rsidRPr="00874430">
              <w:t>Эндаумент</w:t>
            </w:r>
            <w:proofErr w:type="spellEnd"/>
            <w:r w:rsidRPr="00874430">
              <w:t>-фонд и Ассоциация выпускников</w:t>
            </w:r>
          </w:p>
        </w:tc>
        <w:tc>
          <w:tcPr>
            <w:tcW w:w="993" w:type="dxa"/>
          </w:tcPr>
          <w:p w14:paraId="06D43D8D" w14:textId="13BBD320" w:rsidR="00EF6323" w:rsidRPr="00874430" w:rsidRDefault="009B1E32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right="217" w:hanging="2"/>
              <w:jc w:val="right"/>
            </w:pPr>
            <w:r w:rsidRPr="00874430">
              <w:t>8</w:t>
            </w:r>
          </w:p>
        </w:tc>
        <w:tc>
          <w:tcPr>
            <w:tcW w:w="992" w:type="dxa"/>
          </w:tcPr>
          <w:p w14:paraId="1749F90E" w14:textId="1B2D3616" w:rsidR="00EF6323" w:rsidRPr="00874430" w:rsidRDefault="00045D9F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hanging="2"/>
              <w:jc w:val="center"/>
            </w:pPr>
            <w:r w:rsidRPr="00874430">
              <w:t>2</w:t>
            </w:r>
          </w:p>
        </w:tc>
        <w:tc>
          <w:tcPr>
            <w:tcW w:w="887" w:type="dxa"/>
          </w:tcPr>
          <w:p w14:paraId="0BE455B9" w14:textId="28870D7E" w:rsidR="00EF6323" w:rsidRPr="00874430" w:rsidRDefault="00EF6323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  <w:r w:rsidRPr="00874430">
              <w:t>-</w:t>
            </w:r>
          </w:p>
        </w:tc>
        <w:tc>
          <w:tcPr>
            <w:tcW w:w="1360" w:type="dxa"/>
          </w:tcPr>
          <w:p w14:paraId="51B94032" w14:textId="76A9915A" w:rsidR="00EF6323" w:rsidRPr="00874430" w:rsidRDefault="00EF6323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hanging="2"/>
              <w:jc w:val="center"/>
            </w:pPr>
            <w:r w:rsidRPr="00874430">
              <w:t>2</w:t>
            </w:r>
          </w:p>
        </w:tc>
        <w:tc>
          <w:tcPr>
            <w:tcW w:w="1297" w:type="dxa"/>
          </w:tcPr>
          <w:p w14:paraId="4AE09B86" w14:textId="2E2850AB" w:rsidR="00EF6323" w:rsidRPr="00874430" w:rsidRDefault="00EF6323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hanging="2"/>
              <w:jc w:val="center"/>
            </w:pPr>
            <w:r w:rsidRPr="00874430">
              <w:t>6</w:t>
            </w:r>
          </w:p>
        </w:tc>
        <w:tc>
          <w:tcPr>
            <w:tcW w:w="1808" w:type="dxa"/>
          </w:tcPr>
          <w:p w14:paraId="25BB49F5" w14:textId="3CC8FBFA" w:rsidR="00EF6323" w:rsidRPr="00874430" w:rsidRDefault="00EF6323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</w:pPr>
            <w:r w:rsidRPr="00874430">
              <w:t>Дискуссия, обсуждение. Выполнение практических заданий.</w:t>
            </w:r>
          </w:p>
        </w:tc>
      </w:tr>
      <w:tr w:rsidR="00874430" w:rsidRPr="00874430" w14:paraId="4B88E77A" w14:textId="77777777" w:rsidTr="00CB7310">
        <w:trPr>
          <w:trHeight w:val="827"/>
        </w:trPr>
        <w:tc>
          <w:tcPr>
            <w:tcW w:w="565" w:type="dxa"/>
          </w:tcPr>
          <w:p w14:paraId="503C5DFA" w14:textId="77777777" w:rsidR="00EF6323" w:rsidRPr="00874430" w:rsidRDefault="00EF6323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</w:p>
        </w:tc>
        <w:tc>
          <w:tcPr>
            <w:tcW w:w="2268" w:type="dxa"/>
          </w:tcPr>
          <w:p w14:paraId="36EE2653" w14:textId="77777777" w:rsidR="00EF6323" w:rsidRPr="00874430" w:rsidRDefault="00EF6323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12"/>
              </w:tabs>
              <w:spacing w:line="270" w:lineRule="auto"/>
              <w:ind w:left="0" w:hanging="2"/>
            </w:pPr>
            <w:r w:rsidRPr="00874430">
              <w:t>В целом по дисциплине</w:t>
            </w:r>
          </w:p>
        </w:tc>
        <w:tc>
          <w:tcPr>
            <w:tcW w:w="993" w:type="dxa"/>
          </w:tcPr>
          <w:p w14:paraId="69410435" w14:textId="731281A1" w:rsidR="00EF6323" w:rsidRPr="00874430" w:rsidRDefault="00045D9F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right="157" w:hanging="2"/>
              <w:jc w:val="center"/>
            </w:pPr>
            <w:r w:rsidRPr="00874430">
              <w:t>3</w:t>
            </w:r>
            <w:r w:rsidR="00E36A57" w:rsidRPr="00874430">
              <w:t>6</w:t>
            </w:r>
          </w:p>
        </w:tc>
        <w:tc>
          <w:tcPr>
            <w:tcW w:w="992" w:type="dxa"/>
          </w:tcPr>
          <w:p w14:paraId="7E4B5F15" w14:textId="674C6337" w:rsidR="00EF6323" w:rsidRPr="00874430" w:rsidRDefault="009B1E32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hanging="2"/>
              <w:jc w:val="center"/>
            </w:pPr>
            <w:r w:rsidRPr="00874430">
              <w:t>4</w:t>
            </w:r>
          </w:p>
        </w:tc>
        <w:tc>
          <w:tcPr>
            <w:tcW w:w="887" w:type="dxa"/>
          </w:tcPr>
          <w:p w14:paraId="2C8BB62C" w14:textId="65461A3F" w:rsidR="00EF6323" w:rsidRPr="00874430" w:rsidRDefault="00EF6323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hanging="2"/>
              <w:jc w:val="center"/>
            </w:pPr>
            <w:r w:rsidRPr="00874430">
              <w:t>0</w:t>
            </w:r>
          </w:p>
        </w:tc>
        <w:tc>
          <w:tcPr>
            <w:tcW w:w="1360" w:type="dxa"/>
          </w:tcPr>
          <w:p w14:paraId="06D86E1C" w14:textId="51E2C5E0" w:rsidR="00EF6323" w:rsidRPr="00874430" w:rsidRDefault="00EF6323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hanging="2"/>
              <w:jc w:val="center"/>
            </w:pPr>
            <w:r w:rsidRPr="00874430">
              <w:t>4</w:t>
            </w:r>
          </w:p>
        </w:tc>
        <w:tc>
          <w:tcPr>
            <w:tcW w:w="1297" w:type="dxa"/>
          </w:tcPr>
          <w:p w14:paraId="3804DD86" w14:textId="60609328" w:rsidR="00EF6323" w:rsidRPr="00874430" w:rsidRDefault="00EF6323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hanging="2"/>
              <w:jc w:val="center"/>
            </w:pPr>
            <w:r w:rsidRPr="00874430">
              <w:t>32</w:t>
            </w:r>
          </w:p>
        </w:tc>
        <w:tc>
          <w:tcPr>
            <w:tcW w:w="1808" w:type="dxa"/>
          </w:tcPr>
          <w:p w14:paraId="2DB31DBF" w14:textId="764FAF23" w:rsidR="00EF6323" w:rsidRPr="00874430" w:rsidRDefault="00EF6323" w:rsidP="00EF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right="-155" w:hanging="2"/>
            </w:pPr>
          </w:p>
        </w:tc>
      </w:tr>
      <w:tr w:rsidR="00874430" w:rsidRPr="00874430" w14:paraId="3509337E" w14:textId="77777777" w:rsidTr="00E36A57">
        <w:trPr>
          <w:trHeight w:val="413"/>
        </w:trPr>
        <w:tc>
          <w:tcPr>
            <w:tcW w:w="565" w:type="dxa"/>
          </w:tcPr>
          <w:p w14:paraId="5E250AE9" w14:textId="77777777" w:rsidR="00EF6323" w:rsidRPr="00874430" w:rsidRDefault="00EF6323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</w:p>
        </w:tc>
        <w:tc>
          <w:tcPr>
            <w:tcW w:w="2268" w:type="dxa"/>
          </w:tcPr>
          <w:p w14:paraId="4E207372" w14:textId="77777777" w:rsidR="00EF6323" w:rsidRPr="00874430" w:rsidRDefault="00EF6323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12"/>
              </w:tabs>
              <w:spacing w:line="270" w:lineRule="auto"/>
              <w:ind w:left="0" w:hanging="2"/>
              <w:rPr>
                <w:b/>
              </w:rPr>
            </w:pPr>
            <w:r w:rsidRPr="00874430">
              <w:rPr>
                <w:b/>
              </w:rPr>
              <w:t>Итого в %</w:t>
            </w:r>
          </w:p>
        </w:tc>
        <w:tc>
          <w:tcPr>
            <w:tcW w:w="993" w:type="dxa"/>
          </w:tcPr>
          <w:p w14:paraId="4DF9BE58" w14:textId="77777777" w:rsidR="00EF6323" w:rsidRPr="00874430" w:rsidRDefault="00EF6323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right="157" w:hanging="2"/>
              <w:jc w:val="center"/>
              <w:rPr>
                <w:b/>
              </w:rPr>
            </w:pPr>
            <w:r w:rsidRPr="00874430">
              <w:rPr>
                <w:b/>
              </w:rPr>
              <w:t>100</w:t>
            </w:r>
          </w:p>
        </w:tc>
        <w:tc>
          <w:tcPr>
            <w:tcW w:w="992" w:type="dxa"/>
          </w:tcPr>
          <w:p w14:paraId="01081F52" w14:textId="731C4C6C" w:rsidR="00EF6323" w:rsidRPr="00874430" w:rsidRDefault="00ED55B1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t>11</w:t>
            </w:r>
          </w:p>
        </w:tc>
        <w:tc>
          <w:tcPr>
            <w:tcW w:w="887" w:type="dxa"/>
          </w:tcPr>
          <w:p w14:paraId="2FA64F1A" w14:textId="392E91A6" w:rsidR="00EF6323" w:rsidRPr="00874430" w:rsidRDefault="00ED55B1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right="428" w:hanging="2"/>
              <w:jc w:val="center"/>
              <w:rPr>
                <w:b/>
              </w:rPr>
            </w:pPr>
            <w:r w:rsidRPr="00874430">
              <w:rPr>
                <w:b/>
              </w:rPr>
              <w:t>-</w:t>
            </w:r>
          </w:p>
        </w:tc>
        <w:tc>
          <w:tcPr>
            <w:tcW w:w="1360" w:type="dxa"/>
          </w:tcPr>
          <w:p w14:paraId="1A3568C6" w14:textId="5B6D34BD" w:rsidR="00EF6323" w:rsidRPr="00874430" w:rsidRDefault="00ED55B1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t>100</w:t>
            </w:r>
          </w:p>
        </w:tc>
        <w:tc>
          <w:tcPr>
            <w:tcW w:w="1297" w:type="dxa"/>
          </w:tcPr>
          <w:p w14:paraId="0E01281F" w14:textId="38733C21" w:rsidR="00EF6323" w:rsidRPr="00874430" w:rsidRDefault="00ED55B1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t>88</w:t>
            </w:r>
          </w:p>
        </w:tc>
        <w:tc>
          <w:tcPr>
            <w:tcW w:w="1808" w:type="dxa"/>
          </w:tcPr>
          <w:p w14:paraId="5D6CE139" w14:textId="77777777" w:rsidR="00EF6323" w:rsidRPr="00874430" w:rsidRDefault="00EF6323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0" w:hanging="2"/>
              <w:jc w:val="center"/>
            </w:pPr>
          </w:p>
        </w:tc>
      </w:tr>
    </w:tbl>
    <w:p w14:paraId="34249E58" w14:textId="77777777" w:rsidR="002A3975" w:rsidRPr="00874430" w:rsidRDefault="002A39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" w:hanging="3"/>
        <w:jc w:val="both"/>
        <w:rPr>
          <w:b/>
          <w:sz w:val="28"/>
          <w:szCs w:val="28"/>
        </w:rPr>
      </w:pPr>
    </w:p>
    <w:p w14:paraId="007A291F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b/>
          <w:sz w:val="28"/>
          <w:szCs w:val="28"/>
        </w:rPr>
      </w:pPr>
      <w:r w:rsidRPr="00874430">
        <w:rPr>
          <w:b/>
          <w:sz w:val="28"/>
          <w:szCs w:val="28"/>
        </w:rPr>
        <w:t xml:space="preserve">5.3. Содержание семинаров и практических занятий </w:t>
      </w:r>
    </w:p>
    <w:p w14:paraId="007A2920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b/>
          <w:sz w:val="28"/>
          <w:szCs w:val="28"/>
        </w:rPr>
      </w:pPr>
    </w:p>
    <w:tbl>
      <w:tblPr>
        <w:tblStyle w:val="aff4"/>
        <w:tblW w:w="1008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701"/>
        <w:gridCol w:w="6237"/>
        <w:gridCol w:w="2142"/>
      </w:tblGrid>
      <w:tr w:rsidR="00874430" w:rsidRPr="00874430" w14:paraId="007A2925" w14:textId="77777777">
        <w:trPr>
          <w:trHeight w:val="1102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22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>Наименование тем (разделов) дисциплины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23" w14:textId="77777777" w:rsidR="000E688E" w:rsidRPr="00874430" w:rsidRDefault="00686C7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24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>Формы проведения занятий</w:t>
            </w:r>
          </w:p>
        </w:tc>
      </w:tr>
      <w:tr w:rsidR="00874430" w:rsidRPr="00874430" w14:paraId="007A292B" w14:textId="77777777">
        <w:trPr>
          <w:trHeight w:val="396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26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t>История Финуниверситета: истоки, этапы развития и достижения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27" w14:textId="3F16F804" w:rsidR="000E688E" w:rsidRPr="00874430" w:rsidRDefault="00686C70" w:rsidP="003A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right="257" w:hanging="2"/>
              <w:jc w:val="both"/>
            </w:pPr>
            <w:r w:rsidRPr="00874430">
              <w:t>Опрос студентов по вопросам темы. Метод кейс-</w:t>
            </w:r>
            <w:proofErr w:type="spellStart"/>
            <w:r w:rsidRPr="00874430">
              <w:t>стади</w:t>
            </w:r>
            <w:proofErr w:type="spellEnd"/>
            <w:r w:rsidRPr="00874430">
              <w:t xml:space="preserve"> и научная дискуссия о становлении советской системы финансово-экономического образования в 1919-1946 гг., развитии МФИ в годы перестройки (1985 – 1991 гг.), особенностях социально-экономического и политико-идеологического развития страны, развитии </w:t>
            </w:r>
            <w:proofErr w:type="spellStart"/>
            <w:r w:rsidRPr="00874430">
              <w:t>Финакадемиии</w:t>
            </w:r>
            <w:proofErr w:type="spellEnd"/>
            <w:r w:rsidRPr="00874430">
              <w:t xml:space="preserve">, реформировании финансово-экономического образования в условиях становления рыночной экономики, о Финансовом университете как ведущем вузе в системе национального образования. </w:t>
            </w:r>
            <w:r w:rsidRPr="00874430">
              <w:rPr>
                <w:b/>
              </w:rPr>
              <w:t>Интерактив:</w:t>
            </w:r>
            <w:r w:rsidRPr="00874430">
              <w:t xml:space="preserve"> Деловая игра «Время. События. Люди» (15 вопросов разбиты на 3 блока, каждый вопрос предполагает конкретный, четкий ответ. Команды отвечают по готовности). Деловая игра «Поиск» (нахождение исторической ошибки в карточке с текстом). </w:t>
            </w:r>
          </w:p>
          <w:p w14:paraId="007A2929" w14:textId="27953E6B" w:rsidR="000E688E" w:rsidRPr="00874430" w:rsidRDefault="00686C70" w:rsidP="00EB72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right="257" w:hanging="2"/>
              <w:jc w:val="both"/>
            </w:pPr>
            <w:r w:rsidRPr="00874430">
              <w:t>Метод кейс-стади</w:t>
            </w:r>
            <w:r w:rsidR="007F197D" w:rsidRPr="00874430">
              <w:t>и</w:t>
            </w:r>
            <w:r w:rsidRPr="00874430">
              <w:t xml:space="preserve"> и научная дискуссия об особенностях современного российского финансово-экономического </w:t>
            </w:r>
            <w:r w:rsidRPr="00874430">
              <w:lastRenderedPageBreak/>
              <w:t xml:space="preserve">образования. </w:t>
            </w:r>
            <w:r w:rsidRPr="00874430">
              <w:rPr>
                <w:b/>
              </w:rPr>
              <w:t>Интерактив:</w:t>
            </w:r>
            <w:r w:rsidRPr="00874430">
              <w:t xml:space="preserve"> Деловая игра «Восстанови хронологию исторических событий».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2A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spacing w:line="240" w:lineRule="auto"/>
              <w:ind w:left="0" w:hanging="2"/>
              <w:jc w:val="center"/>
            </w:pPr>
            <w:r w:rsidRPr="00874430">
              <w:lastRenderedPageBreak/>
              <w:t>Обсуждение и рефлексия, решение ситуационных задач, кейсов, деловые игры</w:t>
            </w:r>
          </w:p>
        </w:tc>
      </w:tr>
      <w:tr w:rsidR="00874430" w:rsidRPr="00874430" w14:paraId="007A2939" w14:textId="77777777" w:rsidTr="00EB727F">
        <w:trPr>
          <w:trHeight w:val="1103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34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t xml:space="preserve">Студенческая жизнь, воспитательная работа, Музей финансов, </w:t>
            </w:r>
            <w:proofErr w:type="spellStart"/>
            <w:r w:rsidRPr="00874430">
              <w:t>Эндаумент</w:t>
            </w:r>
            <w:proofErr w:type="spellEnd"/>
            <w:r w:rsidRPr="00874430">
              <w:t>-фонд и Ассоциация выпускников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35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hanging="2"/>
            </w:pPr>
            <w:r w:rsidRPr="00874430">
              <w:t xml:space="preserve">Ознакомление с деятельностью Студенческого совета, Научного студенческого общества, партнерами Финуниверситета, местами практики и потенциального трудоустройства выпускников. </w:t>
            </w:r>
          </w:p>
          <w:p w14:paraId="007A2937" w14:textId="7E4F8363" w:rsidR="000E688E" w:rsidRPr="00874430" w:rsidRDefault="00686C70" w:rsidP="00EB72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</w:pPr>
            <w:r w:rsidRPr="00874430">
              <w:rPr>
                <w:b/>
              </w:rPr>
              <w:t>Интерактив:</w:t>
            </w:r>
            <w:r w:rsidRPr="00874430">
              <w:t xml:space="preserve"> Встречи с партнерами и работодателями, участвующими в реализации образовательных программ. Экскурсии в Музей финансов. Ознакомление с деятельностью </w:t>
            </w:r>
            <w:proofErr w:type="spellStart"/>
            <w:r w:rsidRPr="00874430">
              <w:t>Эндаумент</w:t>
            </w:r>
            <w:proofErr w:type="spellEnd"/>
            <w:r w:rsidRPr="00874430">
              <w:t>-фонда Финуниверситета и Ассоциации выпускников.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38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t>Обсуждение и рефлексия, решение ситуационных задач</w:t>
            </w:r>
          </w:p>
        </w:tc>
      </w:tr>
    </w:tbl>
    <w:p w14:paraId="007A293A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  <w:bookmarkStart w:id="9" w:name="_heading=h.2s8eyo1" w:colFirst="0" w:colLast="0"/>
      <w:bookmarkEnd w:id="9"/>
      <w:r w:rsidRPr="00874430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07A293B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  <w:bookmarkStart w:id="10" w:name="_heading=h.17dp8vu" w:colFirst="0" w:colLast="0"/>
      <w:bookmarkEnd w:id="10"/>
    </w:p>
    <w:p w14:paraId="007A293C" w14:textId="77777777" w:rsidR="000E688E" w:rsidRPr="00874430" w:rsidRDefault="00686C7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07A293D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" w:hanging="3"/>
        <w:jc w:val="both"/>
        <w:rPr>
          <w:sz w:val="28"/>
          <w:szCs w:val="28"/>
        </w:rPr>
      </w:pPr>
    </w:p>
    <w:tbl>
      <w:tblPr>
        <w:tblStyle w:val="aff5"/>
        <w:tblW w:w="1020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142"/>
        <w:gridCol w:w="4252"/>
        <w:gridCol w:w="3813"/>
      </w:tblGrid>
      <w:tr w:rsidR="00874430" w:rsidRPr="00874430" w14:paraId="007A2941" w14:textId="77777777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3E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>Наименование тем (разделов) дисциплины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3F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0" w:left="122" w:right="135" w:hanging="2"/>
              <w:jc w:val="center"/>
            </w:pPr>
            <w:r w:rsidRPr="00874430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40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>Формы внеаудиторной самостоятельной работы</w:t>
            </w:r>
          </w:p>
        </w:tc>
      </w:tr>
      <w:tr w:rsidR="00874430" w:rsidRPr="00874430" w14:paraId="007A294C" w14:textId="77777777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42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>1. История Финуниверситета: истоки, этапы развития и достижения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43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Chars="50" w:left="122" w:right="135" w:hanging="2"/>
              <w:jc w:val="both"/>
            </w:pPr>
            <w:r w:rsidRPr="00874430">
              <w:t xml:space="preserve">1. Создание в 1919 г. Московского финансово-экономического института НКФ РСФСР (МФЭИ) для подготовки кадров советских финансовых работников для НКФ. Идеологизация финансово-экономического образования. </w:t>
            </w:r>
          </w:p>
          <w:p w14:paraId="007A2944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Chars="50" w:left="122" w:right="135" w:hanging="2"/>
              <w:jc w:val="both"/>
            </w:pPr>
            <w:r w:rsidRPr="00874430">
              <w:t xml:space="preserve">2. Переподчинение финансовых вузов от Наркомата просвещения </w:t>
            </w:r>
            <w:proofErr w:type="spellStart"/>
            <w:r w:rsidRPr="00874430">
              <w:t>Наркомфину</w:t>
            </w:r>
            <w:proofErr w:type="spellEnd"/>
            <w:r w:rsidRPr="00874430">
              <w:t xml:space="preserve"> и разукрупнение их. «Чистки» и репрессии 1930-х гг. Репрессии против МФЭИ в 1934 г., перевод вуза в Ленинград. </w:t>
            </w:r>
          </w:p>
          <w:p w14:paraId="007A2945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Chars="50" w:left="122" w:right="135" w:hanging="2"/>
              <w:jc w:val="both"/>
            </w:pPr>
            <w:r w:rsidRPr="00874430">
              <w:t xml:space="preserve">3. Перестройка работы финансово-экономических вузов в соответствии с потребностями фронта в годы Великой Отечественной войны. </w:t>
            </w:r>
          </w:p>
          <w:p w14:paraId="007A2946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Chars="50" w:left="122" w:right="135" w:hanging="2"/>
              <w:jc w:val="both"/>
            </w:pPr>
            <w:r w:rsidRPr="00874430">
              <w:t xml:space="preserve">4. Воссоздание МФЭИ в 1943 г. Объединение МФЭИ и МКЭИ в Московский финансовый институт (МФИ) в 1946 г. Перестройка форм и методов преподавания. Международное признание МФИ как </w:t>
            </w:r>
            <w:r w:rsidRPr="00874430">
              <w:lastRenderedPageBreak/>
              <w:t xml:space="preserve">ведущего финансово-экономического вуза. </w:t>
            </w:r>
          </w:p>
          <w:p w14:paraId="007A2947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Chars="50" w:left="122" w:right="135" w:hanging="2"/>
              <w:jc w:val="both"/>
            </w:pPr>
            <w:r w:rsidRPr="00874430">
              <w:t xml:space="preserve">5. Новый статус института – Государственная финансовая академия (ГФА) в 1991 г. Высокая оценка достижений ГФА руководством Российской Федерации. Региональные представительства </w:t>
            </w:r>
            <w:proofErr w:type="spellStart"/>
            <w:r w:rsidRPr="00874430">
              <w:t>Финакадемии</w:t>
            </w:r>
            <w:proofErr w:type="spellEnd"/>
            <w:r w:rsidRPr="00874430">
              <w:t xml:space="preserve">, присоединение финансово-экономических колледжей. </w:t>
            </w:r>
          </w:p>
          <w:p w14:paraId="007A2948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Chars="50" w:left="122" w:right="135" w:hanging="2"/>
              <w:jc w:val="both"/>
            </w:pPr>
            <w:r w:rsidRPr="00874430">
              <w:t xml:space="preserve">6. Получение в 2010 г. статуса Финансового университета при Правительстве РФ. Присоединение к Финансовому университету ВЗФЭИ, ГУМФ и ВГНА. </w:t>
            </w:r>
          </w:p>
          <w:p w14:paraId="007A2949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Chars="50" w:left="122" w:right="135" w:hanging="2"/>
              <w:jc w:val="both"/>
            </w:pPr>
            <w:r w:rsidRPr="00874430">
              <w:t xml:space="preserve">7. Интеграция университета в мировое научное сообщество. Сотрудничество с зарубежными вузами, международными организациями, финансово-банковскими учреждениями. </w:t>
            </w:r>
          </w:p>
        </w:tc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4A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hanging="2"/>
              <w:jc w:val="center"/>
            </w:pPr>
          </w:p>
          <w:p w14:paraId="007A294B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jc w:val="center"/>
            </w:pPr>
            <w:r w:rsidRPr="00874430">
              <w:t>Изучение онлайн-курса «Финансовый университет: история и современность». Изучение сайта Финансового университета. Разбор теоретических вопросов по темам занятий, работа с учебной и справочной литературой, работа с информационными сайтами, поиск информации в глобальной сети по темам семинарских занятий, подготовка презентаций учебных групп, работа со студентами-координаторами, членами НСО, посещение музея Финуниверситета.</w:t>
            </w:r>
          </w:p>
        </w:tc>
      </w:tr>
      <w:tr w:rsidR="00874430" w:rsidRPr="00874430" w14:paraId="007A2954" w14:textId="77777777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4D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hanging="2"/>
              <w:jc w:val="center"/>
            </w:pPr>
            <w:r w:rsidRPr="00874430">
              <w:rPr>
                <w:b/>
              </w:rPr>
              <w:t>2. Руководители, преподаватели и выдающиеся выпускники Финуниверситета</w:t>
            </w:r>
          </w:p>
          <w:p w14:paraId="007A294E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jc w:val="both"/>
            </w:pPr>
          </w:p>
          <w:p w14:paraId="007A294F" w14:textId="77777777" w:rsidR="000E688E" w:rsidRPr="00874430" w:rsidRDefault="000E6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jc w:val="both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50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Chars="50" w:left="122" w:right="135" w:hanging="2"/>
              <w:jc w:val="both"/>
            </w:pPr>
            <w:r w:rsidRPr="00874430">
              <w:t xml:space="preserve">1. Ректоры университетов с 1919 по настоящее время. </w:t>
            </w:r>
          </w:p>
          <w:p w14:paraId="007A2951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Chars="50" w:left="122" w:right="135" w:hanging="2"/>
              <w:jc w:val="both"/>
            </w:pPr>
            <w:r w:rsidRPr="00874430">
              <w:t xml:space="preserve">2. Традиции университета. Научные школы. </w:t>
            </w:r>
          </w:p>
          <w:p w14:paraId="007A2952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Chars="50" w:left="122" w:right="135" w:hanging="2"/>
              <w:jc w:val="both"/>
            </w:pPr>
            <w:r w:rsidRPr="00874430">
              <w:t>3. Выдающиеся выпускники и их вклад в развитие финансовой системы СССР и Российской Федерации, в социально-экономическое развитие России.</w:t>
            </w:r>
          </w:p>
        </w:tc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53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t>Изучение онлайн-курса «Финансовый университет: история и современность». Изучение сайта Финансового университета. Разбор теоретических вопросов по темам занятий, работа с учебной и справочной литературой, деловая игра «Имя-событие», работа с информационными сайтами, поиск информации в глобальной сети по темам семинарских занятий, подготовка презентаций учебных групп, работа со студентами-координаторами, членами НСО, посещение музея Финуниверситета.</w:t>
            </w:r>
          </w:p>
        </w:tc>
      </w:tr>
      <w:tr w:rsidR="00874430" w:rsidRPr="00874430" w14:paraId="007A295D" w14:textId="77777777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55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>3.Организация учебного процесса и основные нормативные акты Финуниверситета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56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Chars="50" w:left="122" w:right="135" w:hanging="2"/>
              <w:jc w:val="both"/>
            </w:pPr>
            <w:r w:rsidRPr="00874430">
              <w:t xml:space="preserve">1. Ознакомление с деятельностью структурных подразделений Финуниверситета. Ректорат. Деканат. Департаменты, кафедры и их педагогический состав. </w:t>
            </w:r>
          </w:p>
          <w:p w14:paraId="007A2957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Chars="50" w:left="122" w:right="135" w:hanging="2"/>
              <w:jc w:val="both"/>
            </w:pPr>
            <w:r w:rsidRPr="00874430">
              <w:t xml:space="preserve">2. Положение о порядке обработки персональных данных в </w:t>
            </w:r>
            <w:proofErr w:type="spellStart"/>
            <w:r w:rsidRPr="00874430">
              <w:t>Финуниверситете</w:t>
            </w:r>
            <w:proofErr w:type="spellEnd"/>
            <w:r w:rsidRPr="00874430">
              <w:t xml:space="preserve">. </w:t>
            </w:r>
          </w:p>
          <w:p w14:paraId="007A2958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Chars="50" w:left="122" w:right="135" w:hanging="2"/>
              <w:jc w:val="both"/>
            </w:pPr>
            <w:r w:rsidRPr="00874430">
              <w:lastRenderedPageBreak/>
              <w:t xml:space="preserve">3. </w:t>
            </w:r>
            <w:proofErr w:type="spellStart"/>
            <w:r w:rsidRPr="00874430">
              <w:t>Прокторинг</w:t>
            </w:r>
            <w:proofErr w:type="spellEnd"/>
            <w:r w:rsidRPr="00874430">
              <w:t xml:space="preserve">: порядок прохождения, требования, результаты. </w:t>
            </w:r>
          </w:p>
          <w:p w14:paraId="007A2959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Chars="50" w:left="122" w:right="135" w:hanging="2"/>
              <w:jc w:val="both"/>
            </w:pPr>
            <w:r w:rsidRPr="00874430">
              <w:t>4. Онлайн-лектории: встречи с ведущими профессорами и специалистами-практиками.</w:t>
            </w:r>
          </w:p>
          <w:p w14:paraId="007A295A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Chars="50" w:left="122" w:right="135" w:hanging="2"/>
              <w:jc w:val="both"/>
            </w:pPr>
            <w:r w:rsidRPr="00874430">
              <w:t>5.  Правила внутреннего распорядка обучающихся.</w:t>
            </w:r>
          </w:p>
          <w:p w14:paraId="007A295B" w14:textId="77777777" w:rsidR="000E688E" w:rsidRPr="00874430" w:rsidRDefault="000E688E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Chars="50" w:left="122" w:right="135" w:hanging="2"/>
              <w:jc w:val="both"/>
            </w:pPr>
          </w:p>
        </w:tc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5C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lastRenderedPageBreak/>
              <w:t xml:space="preserve">Изучение онлайн-курса «Финансовый университет: история и современность». Изучение сайта Финансового университета. Изучение страницы Открытого лектория Онлайн-академии  </w:t>
            </w:r>
            <w:hyperlink r:id="rId9">
              <w:r w:rsidRPr="00874430">
                <w:rPr>
                  <w:u w:val="single"/>
                </w:rPr>
                <w:t>http://www.academy.online.fa.ru/lecturer</w:t>
              </w:r>
            </w:hyperlink>
            <w:r w:rsidRPr="00874430">
              <w:t xml:space="preserve"> Разбор теоретических вопросов по темам занятий, работа с учебной и справочной литературой, работа с информационными сайтами, поиск информации в глобальной сети по </w:t>
            </w:r>
            <w:r w:rsidRPr="00874430">
              <w:lastRenderedPageBreak/>
              <w:t>темам семинарских занятий, подготовка презентаций учебных групп, работа со студентами-координаторами, членами НСО, посещение музея Финуниверситета.</w:t>
            </w:r>
          </w:p>
        </w:tc>
      </w:tr>
      <w:tr w:rsidR="00874430" w:rsidRPr="00874430" w14:paraId="007A2963" w14:textId="77777777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5E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lastRenderedPageBreak/>
              <w:t xml:space="preserve">4. </w:t>
            </w:r>
            <w:r w:rsidRPr="00874430">
              <w:t xml:space="preserve"> </w:t>
            </w:r>
            <w:r w:rsidRPr="00874430">
              <w:rPr>
                <w:b/>
              </w:rPr>
              <w:t>Организационная структура и органы управления Финансовым университетом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5F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Chars="50" w:left="122" w:right="135" w:hanging="2"/>
              <w:jc w:val="both"/>
            </w:pPr>
            <w:r w:rsidRPr="00874430">
              <w:t>1.  Характеристика деятельности отделов и служб университета.</w:t>
            </w:r>
          </w:p>
          <w:p w14:paraId="007A2960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Chars="50" w:left="122" w:right="135" w:hanging="2"/>
              <w:jc w:val="both"/>
            </w:pPr>
            <w:r w:rsidRPr="00874430">
              <w:t xml:space="preserve">2. Охрана здоровья: спортивно-оздоровительный комплекс, медицинские услуги. </w:t>
            </w:r>
          </w:p>
          <w:p w14:paraId="007A2961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Chars="50" w:left="122" w:right="135" w:hanging="2"/>
              <w:jc w:val="both"/>
            </w:pPr>
            <w:r w:rsidRPr="00874430">
              <w:t>3. Центр воспитательной работы: творческие коллективы, клубы по интересам, студенческий совет.</w:t>
            </w:r>
          </w:p>
        </w:tc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62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t xml:space="preserve">Изучение онлайн-курса «Финансовый университет: история и современность». Изучение сайта Финансового университета. Разбор теоретических вопросов по темам занятий, работа с учебной и справочной литературой, работа с информационными сайтами, поиск информации в глобальной сети по темам семинарских занятий, работа со студентами-координаторами, членами НСО. </w:t>
            </w:r>
          </w:p>
        </w:tc>
      </w:tr>
      <w:tr w:rsidR="00874430" w:rsidRPr="00874430" w14:paraId="007A296A" w14:textId="77777777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64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 xml:space="preserve">5. </w:t>
            </w:r>
            <w:r w:rsidRPr="00874430">
              <w:t xml:space="preserve"> </w:t>
            </w:r>
            <w:r w:rsidRPr="00874430">
              <w:rPr>
                <w:b/>
              </w:rPr>
              <w:t>Международная деятельность Финансового университета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65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Chars="50" w:left="122" w:right="135" w:hanging="2"/>
              <w:jc w:val="both"/>
            </w:pPr>
            <w:r w:rsidRPr="00874430">
              <w:t xml:space="preserve">1. Сотрудничество с зарубежными вузами-партнерами из стран Европы, Азии и СНГ. Международная ассоциация организаций финансово-экономического образования. </w:t>
            </w:r>
          </w:p>
          <w:p w14:paraId="007A2966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Chars="50" w:left="122" w:right="135" w:hanging="2"/>
              <w:jc w:val="both"/>
            </w:pPr>
            <w:r w:rsidRPr="00874430">
              <w:t xml:space="preserve">2. Виды международных образовательных программ: включенное обучение, «двойной диплом», летние школы, языковые стажировки. Иностранные стипендии и гранты. </w:t>
            </w:r>
          </w:p>
          <w:p w14:paraId="007A2967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Chars="50" w:left="122" w:right="135" w:hanging="2"/>
              <w:jc w:val="both"/>
            </w:pPr>
            <w:r w:rsidRPr="00874430">
              <w:t>3. Приложение к диплому Финуниверситета, сопоставимое с общеевропейским (</w:t>
            </w:r>
            <w:proofErr w:type="spellStart"/>
            <w:r w:rsidRPr="00874430">
              <w:t>Diploma</w:t>
            </w:r>
            <w:proofErr w:type="spellEnd"/>
            <w:r w:rsidRPr="00874430">
              <w:t xml:space="preserve"> </w:t>
            </w:r>
            <w:proofErr w:type="spellStart"/>
            <w:r w:rsidRPr="00874430">
              <w:t>Supplement</w:t>
            </w:r>
            <w:proofErr w:type="spellEnd"/>
            <w:r w:rsidRPr="00874430">
              <w:t>).</w:t>
            </w:r>
          </w:p>
          <w:p w14:paraId="007A2968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Chars="50" w:left="122" w:right="135" w:hanging="2"/>
              <w:jc w:val="both"/>
            </w:pPr>
            <w:r w:rsidRPr="00874430">
              <w:t>4.  Ознакомление с видами международных образовательных программ: включенное обучение, «двойной диплом», летние школы, языковые стажировки.</w:t>
            </w:r>
          </w:p>
        </w:tc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69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t>Изучение онлайн-курса «Финансовый университет: история и современность». Изучение сайта Финансового университета. Онлайн-встречи с сотрудниками Управления международного сотрудничества.</w:t>
            </w:r>
          </w:p>
        </w:tc>
      </w:tr>
      <w:tr w:rsidR="00874430" w:rsidRPr="00874430" w14:paraId="007A296F" w14:textId="77777777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6B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rPr>
                <w:b/>
              </w:rPr>
              <w:t xml:space="preserve">6. </w:t>
            </w:r>
            <w:r w:rsidRPr="00874430">
              <w:t xml:space="preserve"> </w:t>
            </w:r>
            <w:r w:rsidRPr="00874430">
              <w:rPr>
                <w:b/>
              </w:rPr>
              <w:t xml:space="preserve">Студенческая жизнь, воспитательная работа, Музей финансов, </w:t>
            </w:r>
            <w:proofErr w:type="spellStart"/>
            <w:r w:rsidRPr="00874430">
              <w:rPr>
                <w:b/>
              </w:rPr>
              <w:lastRenderedPageBreak/>
              <w:t>Эндаумент</w:t>
            </w:r>
            <w:proofErr w:type="spellEnd"/>
            <w:r w:rsidRPr="00874430">
              <w:rPr>
                <w:b/>
              </w:rPr>
              <w:t>-фонд и Ассоциация выпускников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6C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Chars="50" w:left="122" w:right="135" w:hanging="2"/>
              <w:jc w:val="both"/>
            </w:pPr>
            <w:r w:rsidRPr="00874430">
              <w:lastRenderedPageBreak/>
              <w:t xml:space="preserve">1. Партнеры Финуниверситета: характеристика мест практики и потенциального трудоустройства выпускников, встречи с работодателями, участвующими в </w:t>
            </w:r>
            <w:r w:rsidRPr="00874430">
              <w:lastRenderedPageBreak/>
              <w:t>реализации образовательных программ.</w:t>
            </w:r>
          </w:p>
          <w:p w14:paraId="007A296D" w14:textId="77777777" w:rsidR="000E688E" w:rsidRPr="00874430" w:rsidRDefault="00686C7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Chars="50" w:left="122" w:right="135" w:hanging="2"/>
              <w:jc w:val="both"/>
            </w:pPr>
            <w:r w:rsidRPr="00874430">
              <w:t>2. Центр воспитательной работы: творческие коллективы, клубы по интересам, студенческий совет.</w:t>
            </w:r>
          </w:p>
        </w:tc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A296E" w14:textId="77777777" w:rsidR="000E688E" w:rsidRPr="00874430" w:rsidRDefault="0068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874430">
              <w:lastRenderedPageBreak/>
              <w:t>Изучение онлайн-курса «Финансовый университет: история и современность». Изучение сайта Финансового университета. Онлайн-</w:t>
            </w:r>
            <w:r w:rsidRPr="00874430">
              <w:lastRenderedPageBreak/>
              <w:t xml:space="preserve">встречи с членами </w:t>
            </w:r>
            <w:proofErr w:type="spellStart"/>
            <w:r w:rsidRPr="00874430">
              <w:t>Студсовета</w:t>
            </w:r>
            <w:proofErr w:type="spellEnd"/>
            <w:r w:rsidRPr="00874430">
              <w:t>, посещение музея Финуниверситета.</w:t>
            </w:r>
          </w:p>
        </w:tc>
      </w:tr>
    </w:tbl>
    <w:p w14:paraId="594A6E39" w14:textId="77777777" w:rsidR="006E7A79" w:rsidRPr="00874430" w:rsidRDefault="006E7A7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b/>
          <w:sz w:val="28"/>
          <w:szCs w:val="28"/>
        </w:rPr>
      </w:pPr>
      <w:bookmarkStart w:id="11" w:name="_heading=h.3rdcrjn" w:colFirst="0" w:colLast="0"/>
      <w:bookmarkEnd w:id="11"/>
    </w:p>
    <w:p w14:paraId="007A2972" w14:textId="482BF45D" w:rsidR="000E688E" w:rsidRPr="00874430" w:rsidRDefault="00686C7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7BD4F28A" w14:textId="77777777" w:rsidR="006E7A79" w:rsidRPr="00874430" w:rsidRDefault="006E7A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i/>
          <w:sz w:val="28"/>
          <w:szCs w:val="28"/>
        </w:rPr>
      </w:pPr>
    </w:p>
    <w:p w14:paraId="007A2973" w14:textId="4A7386A5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b/>
          <w:sz w:val="28"/>
          <w:szCs w:val="28"/>
        </w:rPr>
      </w:pPr>
      <w:r w:rsidRPr="00874430">
        <w:rPr>
          <w:b/>
          <w:sz w:val="28"/>
          <w:szCs w:val="28"/>
        </w:rPr>
        <w:t xml:space="preserve">Примерные темы </w:t>
      </w:r>
      <w:r w:rsidR="00313FF3" w:rsidRPr="00874430">
        <w:rPr>
          <w:b/>
          <w:sz w:val="28"/>
          <w:szCs w:val="28"/>
        </w:rPr>
        <w:t>для дискуссий</w:t>
      </w:r>
      <w:r w:rsidRPr="00874430">
        <w:rPr>
          <w:b/>
          <w:sz w:val="28"/>
          <w:szCs w:val="28"/>
        </w:rPr>
        <w:t>:</w:t>
      </w:r>
    </w:p>
    <w:p w14:paraId="007A2974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1. Особенности финансово-экономического образования в современном мире.</w:t>
      </w:r>
    </w:p>
    <w:p w14:paraId="007A2975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2. Специфика национальных систем образования (страны по выбору).</w:t>
      </w:r>
    </w:p>
    <w:p w14:paraId="007A2976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</w:pPr>
      <w:r w:rsidRPr="00874430">
        <w:rPr>
          <w:sz w:val="28"/>
          <w:szCs w:val="28"/>
        </w:rPr>
        <w:t>3. Международное сотрудничество Финансового университета на современном этапе.</w:t>
      </w:r>
    </w:p>
    <w:p w14:paraId="007A2977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4. Особенности национальной системы финансово-экономического образования, основные этапы в развитии.</w:t>
      </w:r>
    </w:p>
    <w:p w14:paraId="007A2978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5. Развитие коммерческого и финансово-экономического образования в Российской империи в конце XVIII–начале XX вв.</w:t>
      </w:r>
    </w:p>
    <w:p w14:paraId="007A2979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6. МФЭИ как предшественник Финансового университета.</w:t>
      </w:r>
    </w:p>
    <w:p w14:paraId="007A297A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7. Роль МПЭИ в становлении национального финансово-экономического образования.</w:t>
      </w:r>
    </w:p>
    <w:p w14:paraId="007A297B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8. Особенности становления советской системы финансово-экономического образования в годы гражданской войны и проведения политики «военного коммунизма».</w:t>
      </w:r>
    </w:p>
    <w:p w14:paraId="007A297C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9. МКЭИ, его вклад в подготовку кадров финансово-экономического профиля.</w:t>
      </w:r>
    </w:p>
    <w:p w14:paraId="007A297D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10. Новая экономическая политика: особенности экономического развития и финансово-экономического образования.</w:t>
      </w:r>
    </w:p>
    <w:p w14:paraId="007A297E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11. Реформа высшего образования 1928-1929 гг.</w:t>
      </w:r>
    </w:p>
    <w:p w14:paraId="007A297F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12. Финансово-экономическое образование в годы первых пятилеток: основные задачи, направления и итоги.</w:t>
      </w:r>
    </w:p>
    <w:p w14:paraId="007A2980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13. Финансово-экономическое образование в годы Великой Отечественной войны.</w:t>
      </w:r>
    </w:p>
    <w:p w14:paraId="007A2981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14. Финансово-экономическое образование и денежная реформа 1947 г. </w:t>
      </w:r>
    </w:p>
    <w:p w14:paraId="007A2982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lastRenderedPageBreak/>
        <w:t>15. Становление Финансового университета и финансово-экономического образования в России в первой половине XX в.</w:t>
      </w:r>
    </w:p>
    <w:p w14:paraId="007A2983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16. Восстановление народного хозяйства СССР после Великой Отечественной войны и специфика финансово-экономического образования.</w:t>
      </w:r>
    </w:p>
    <w:p w14:paraId="007A2984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17. МФИ – важнейший центр подготовки финансистов в 1946-1991 гг.</w:t>
      </w:r>
    </w:p>
    <w:p w14:paraId="007A2985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rPr>
          <w:sz w:val="28"/>
          <w:szCs w:val="28"/>
        </w:rPr>
      </w:pPr>
      <w:r w:rsidRPr="00874430">
        <w:rPr>
          <w:sz w:val="28"/>
          <w:szCs w:val="28"/>
        </w:rPr>
        <w:t xml:space="preserve">18. Обновление работы МФИ в период оттепели. </w:t>
      </w:r>
    </w:p>
    <w:p w14:paraId="007A2986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rPr>
          <w:sz w:val="28"/>
          <w:szCs w:val="28"/>
        </w:rPr>
      </w:pPr>
      <w:r w:rsidRPr="00874430">
        <w:rPr>
          <w:sz w:val="28"/>
          <w:szCs w:val="28"/>
        </w:rPr>
        <w:t>19. Экономическая реформа 1965 г. и поиск оптимальных форм учебной и 28. научной работы в МФИ.</w:t>
      </w:r>
    </w:p>
    <w:p w14:paraId="007A2987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rPr>
          <w:sz w:val="28"/>
          <w:szCs w:val="28"/>
        </w:rPr>
      </w:pPr>
      <w:r w:rsidRPr="00874430">
        <w:rPr>
          <w:sz w:val="28"/>
          <w:szCs w:val="28"/>
        </w:rPr>
        <w:t>20. Роль МФИ в межвузовском сотрудничестве в 1970-е – начале 1980-х гг.</w:t>
      </w:r>
    </w:p>
    <w:p w14:paraId="007A2988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rPr>
          <w:sz w:val="28"/>
          <w:szCs w:val="28"/>
        </w:rPr>
      </w:pPr>
      <w:r w:rsidRPr="00874430">
        <w:rPr>
          <w:sz w:val="28"/>
          <w:szCs w:val="28"/>
        </w:rPr>
        <w:t>21. Перестройка в СССР и реформирование вузовского образования.</w:t>
      </w:r>
    </w:p>
    <w:p w14:paraId="007A2989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22. Финансовая академия и особенности финансово-экономического образования в стране в конце XX – начале XXI вв.</w:t>
      </w:r>
    </w:p>
    <w:p w14:paraId="007A298A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23. Развитие Финансового университета и финансово-экономического образование в России в 60-е – середине 80-х гг. XX в.</w:t>
      </w:r>
    </w:p>
    <w:p w14:paraId="007A298B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24. Финансовый университет и финансово-экономического образование в России в конце XX – начале XXI вв.</w:t>
      </w:r>
    </w:p>
    <w:p w14:paraId="007A298C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25. Основные этапы в становлении Финансового университета в контексте общеисторического развития страны.</w:t>
      </w:r>
    </w:p>
    <w:p w14:paraId="007A298D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7A298E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sz w:val="28"/>
          <w:szCs w:val="28"/>
        </w:rPr>
      </w:pPr>
      <w:r w:rsidRPr="00874430">
        <w:rPr>
          <w:sz w:val="28"/>
          <w:szCs w:val="28"/>
        </w:rPr>
        <w:t>26.</w:t>
      </w:r>
      <w:r w:rsidRPr="00874430">
        <w:t xml:space="preserve"> </w:t>
      </w:r>
      <w:r w:rsidRPr="00874430">
        <w:rPr>
          <w:sz w:val="28"/>
          <w:szCs w:val="28"/>
        </w:rPr>
        <w:t>Финансовый университет – один из ведущих вузов в системе современного российского образования</w:t>
      </w:r>
    </w:p>
    <w:p w14:paraId="007A298F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sz w:val="28"/>
          <w:szCs w:val="28"/>
        </w:rPr>
      </w:pPr>
      <w:r w:rsidRPr="00874430">
        <w:rPr>
          <w:sz w:val="28"/>
          <w:szCs w:val="28"/>
        </w:rPr>
        <w:t>27. Выпускники Финансового университета–министры финансов СССР, РСФСР и Российской Федерации (</w:t>
      </w:r>
      <w:proofErr w:type="spellStart"/>
      <w:r w:rsidRPr="00874430">
        <w:rPr>
          <w:sz w:val="28"/>
          <w:szCs w:val="28"/>
        </w:rPr>
        <w:t>А.Г.Зверев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И.И.Фадеев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И.Н.Лазарев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В.Е.Орлов</w:t>
      </w:r>
      <w:proofErr w:type="spellEnd"/>
      <w:r w:rsidRPr="00874430">
        <w:rPr>
          <w:sz w:val="28"/>
          <w:szCs w:val="28"/>
        </w:rPr>
        <w:t xml:space="preserve">, В.Г. </w:t>
      </w:r>
      <w:proofErr w:type="spellStart"/>
      <w:r w:rsidRPr="00874430">
        <w:rPr>
          <w:sz w:val="28"/>
          <w:szCs w:val="28"/>
        </w:rPr>
        <w:t>Пансков</w:t>
      </w:r>
      <w:proofErr w:type="spellEnd"/>
      <w:r w:rsidRPr="00874430">
        <w:rPr>
          <w:sz w:val="28"/>
          <w:szCs w:val="28"/>
        </w:rPr>
        <w:t>, Б.Г. Федоров, А.Г. Силуанов).</w:t>
      </w:r>
    </w:p>
    <w:p w14:paraId="007A2990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sz w:val="28"/>
          <w:szCs w:val="28"/>
        </w:rPr>
      </w:pPr>
      <w:r w:rsidRPr="00874430">
        <w:rPr>
          <w:sz w:val="28"/>
          <w:szCs w:val="28"/>
        </w:rPr>
        <w:t>28. Выпускники Финансового университета как председатели Центрального Банка России (</w:t>
      </w:r>
      <w:proofErr w:type="spellStart"/>
      <w:r w:rsidRPr="00874430">
        <w:rPr>
          <w:sz w:val="28"/>
          <w:szCs w:val="28"/>
        </w:rPr>
        <w:t>Н.К.Соколов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Н.В.Гаретовский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В.В.Геращенко</w:t>
      </w:r>
      <w:proofErr w:type="spellEnd"/>
      <w:r w:rsidRPr="00874430">
        <w:rPr>
          <w:sz w:val="28"/>
          <w:szCs w:val="28"/>
        </w:rPr>
        <w:t xml:space="preserve">) и руководители банковских учреждений (А.И. Акимов, В.А. </w:t>
      </w:r>
      <w:proofErr w:type="spellStart"/>
      <w:proofErr w:type="gramStart"/>
      <w:r w:rsidRPr="00874430">
        <w:rPr>
          <w:sz w:val="28"/>
          <w:szCs w:val="28"/>
        </w:rPr>
        <w:t>Дмитриев,Б.И</w:t>
      </w:r>
      <w:proofErr w:type="spellEnd"/>
      <w:r w:rsidRPr="00874430">
        <w:rPr>
          <w:sz w:val="28"/>
          <w:szCs w:val="28"/>
        </w:rPr>
        <w:t>.</w:t>
      </w:r>
      <w:proofErr w:type="gramEnd"/>
      <w:r w:rsidRPr="00874430">
        <w:rPr>
          <w:sz w:val="28"/>
          <w:szCs w:val="28"/>
        </w:rPr>
        <w:t xml:space="preserve"> </w:t>
      </w:r>
      <w:proofErr w:type="spellStart"/>
      <w:r w:rsidRPr="00874430">
        <w:rPr>
          <w:sz w:val="28"/>
          <w:szCs w:val="28"/>
        </w:rPr>
        <w:t>Златкис</w:t>
      </w:r>
      <w:proofErr w:type="spellEnd"/>
      <w:r w:rsidRPr="00874430">
        <w:rPr>
          <w:sz w:val="28"/>
          <w:szCs w:val="28"/>
        </w:rPr>
        <w:t>).</w:t>
      </w:r>
    </w:p>
    <w:p w14:paraId="007A2991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sz w:val="28"/>
          <w:szCs w:val="28"/>
        </w:rPr>
      </w:pPr>
      <w:r w:rsidRPr="00874430">
        <w:rPr>
          <w:sz w:val="28"/>
          <w:szCs w:val="28"/>
        </w:rPr>
        <w:t>29. Выпускники Финансового университета как политики, бизнесмены и руководители государственных структур и (</w:t>
      </w:r>
      <w:proofErr w:type="spellStart"/>
      <w:r w:rsidRPr="00874430">
        <w:rPr>
          <w:sz w:val="28"/>
          <w:szCs w:val="28"/>
        </w:rPr>
        <w:t>А.Г.Хлопонин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Д.А.Свищев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proofErr w:type="gramStart"/>
      <w:r w:rsidRPr="00874430">
        <w:rPr>
          <w:sz w:val="28"/>
          <w:szCs w:val="28"/>
        </w:rPr>
        <w:lastRenderedPageBreak/>
        <w:t>В.Е.Чистова,Н.А</w:t>
      </w:r>
      <w:proofErr w:type="spellEnd"/>
      <w:r w:rsidRPr="00874430">
        <w:rPr>
          <w:sz w:val="28"/>
          <w:szCs w:val="28"/>
        </w:rPr>
        <w:t>.</w:t>
      </w:r>
      <w:proofErr w:type="gramEnd"/>
      <w:r w:rsidRPr="00874430">
        <w:rPr>
          <w:sz w:val="28"/>
          <w:szCs w:val="28"/>
        </w:rPr>
        <w:t xml:space="preserve"> Журавлев, А.В. Дроздов, Р.В. </w:t>
      </w:r>
      <w:proofErr w:type="spellStart"/>
      <w:r w:rsidRPr="00874430">
        <w:rPr>
          <w:sz w:val="28"/>
          <w:szCs w:val="28"/>
        </w:rPr>
        <w:t>Копин</w:t>
      </w:r>
      <w:proofErr w:type="spellEnd"/>
      <w:r w:rsidRPr="00874430">
        <w:rPr>
          <w:sz w:val="28"/>
          <w:szCs w:val="28"/>
        </w:rPr>
        <w:t>, Л.В. Кузнецов, М.Е. Оглоблина, Е.В. Панина, М.Д. Прохоров, др.).</w:t>
      </w:r>
    </w:p>
    <w:p w14:paraId="007A2993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007A2994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sz w:val="28"/>
          <w:szCs w:val="28"/>
        </w:rPr>
      </w:pPr>
      <w:bookmarkStart w:id="12" w:name="_heading=h.26in1rg" w:colFirst="0" w:colLast="0"/>
      <w:bookmarkEnd w:id="12"/>
    </w:p>
    <w:p w14:paraId="007A2995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007A2996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ind w:left="1" w:hanging="3"/>
        <w:jc w:val="both"/>
      </w:pPr>
      <w:r w:rsidRPr="00874430">
        <w:rPr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007A2997" w14:textId="10F59D75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160" w:line="244" w:lineRule="auto"/>
        <w:ind w:left="1" w:hanging="3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874430">
        <w:rPr>
          <w:sz w:val="28"/>
          <w:szCs w:val="28"/>
        </w:rPr>
        <w:t xml:space="preserve">. </w:t>
      </w:r>
    </w:p>
    <w:tbl>
      <w:tblPr>
        <w:tblStyle w:val="aff"/>
        <w:tblW w:w="1105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2269"/>
        <w:gridCol w:w="2835"/>
        <w:gridCol w:w="3119"/>
        <w:gridCol w:w="2835"/>
      </w:tblGrid>
      <w:tr w:rsidR="00874430" w:rsidRPr="00874430" w14:paraId="11152C87" w14:textId="7CAE99EC" w:rsidTr="008F040E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B401" w14:textId="378CA28A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55E49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EE648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FD33" w14:textId="4B8A6AC8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t>Типовые контрольные задания</w:t>
            </w:r>
          </w:p>
        </w:tc>
      </w:tr>
      <w:tr w:rsidR="00874430" w:rsidRPr="00874430" w14:paraId="5D424EF1" w14:textId="1E258125" w:rsidTr="00874430">
        <w:tc>
          <w:tcPr>
            <w:tcW w:w="110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B48B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t>для направлений подготовки 38.03.01 «Экономика», 38.03.02 «Менеджмент»,</w:t>
            </w:r>
          </w:p>
          <w:p w14:paraId="5B2CE06E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t xml:space="preserve"> 38.03.03 «Управление персоналом», 41.03.04 «Политология»,</w:t>
            </w:r>
          </w:p>
          <w:p w14:paraId="1FD82656" w14:textId="63AAD50B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t xml:space="preserve"> 42.03.01 «Реклама и связи с общественностью», 43.03.02 «Туризм»</w:t>
            </w:r>
          </w:p>
        </w:tc>
      </w:tr>
      <w:tr w:rsidR="00874430" w:rsidRPr="00874430" w14:paraId="20C169E6" w14:textId="42436611" w:rsidTr="008F040E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076F5" w14:textId="3DA557DC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08638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4430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5859FDCA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F6A1A5C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3E0B35F7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67D3DD0D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754BDB79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F62099D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286A1A5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7FE7F52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16167FD4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4986B6CE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7252E74F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6FFDF64E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12DEE5A9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598D6551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363E302B" w14:textId="0C1D4283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4430">
              <w:t xml:space="preserve">2. Демонстрирует интерес к учебе и готовность к продолжению образования и </w:t>
            </w:r>
            <w:r w:rsidRPr="00874430">
              <w:lastRenderedPageBreak/>
              <w:t>самообразованию, использует предоставляемые возможности для приобретения новых знаний и навыков.</w:t>
            </w:r>
          </w:p>
          <w:p w14:paraId="0ACABDDD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1EE26B67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6F3F1705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62631B64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0F1EBFD8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29B28641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40D53BB6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4F6095A0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4DCF7C7E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78ECA0A8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4D5509EB" w14:textId="1AE38F6E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27022151" w14:textId="4F195933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1A7FD504" w14:textId="77777777" w:rsidR="00874430" w:rsidRPr="00874430" w:rsidRDefault="00874430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28DC4884" w14:textId="1FF9CDB3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 xml:space="preserve"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6B09E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lastRenderedPageBreak/>
              <w:t>Знать</w:t>
            </w:r>
            <w:r w:rsidRPr="00874430">
              <w:t xml:space="preserve"> основы тайм-менеджмента и основные инструменты планирования.</w:t>
            </w:r>
          </w:p>
          <w:p w14:paraId="38426DDF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Уметь</w:t>
            </w:r>
            <w:r w:rsidRPr="00874430">
              <w:t xml:space="preserve"> планировать и реализовывать намеченные цели и управлять своим временем. </w:t>
            </w:r>
          </w:p>
          <w:p w14:paraId="097A8148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3B8707C0" w14:textId="77777777" w:rsidR="00654E74" w:rsidRPr="00874430" w:rsidRDefault="00654E74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4ABB8F2B" w14:textId="77777777" w:rsidR="00654E74" w:rsidRPr="00874430" w:rsidRDefault="00654E74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25C57EC8" w14:textId="77777777" w:rsidR="00654E74" w:rsidRPr="00874430" w:rsidRDefault="00654E74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4A4F7012" w14:textId="77777777" w:rsidR="00654E74" w:rsidRPr="00874430" w:rsidRDefault="00654E74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4D501EA2" w14:textId="77777777" w:rsidR="00654E74" w:rsidRPr="00874430" w:rsidRDefault="00654E74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37183E79" w14:textId="77777777" w:rsidR="00654E74" w:rsidRPr="00874430" w:rsidRDefault="00654E74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7718D0D1" w14:textId="77777777" w:rsidR="00654E74" w:rsidRPr="00874430" w:rsidRDefault="00654E74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0E694B85" w14:textId="77777777" w:rsidR="00654E74" w:rsidRPr="00874430" w:rsidRDefault="00654E74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5118F05B" w14:textId="77777777" w:rsidR="00654E74" w:rsidRPr="00874430" w:rsidRDefault="00654E74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08C9BBEB" w14:textId="77777777" w:rsidR="00654E74" w:rsidRPr="00874430" w:rsidRDefault="00654E74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7439DAB0" w14:textId="77777777" w:rsidR="00654E74" w:rsidRPr="00874430" w:rsidRDefault="00654E74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6E20BF45" w14:textId="77777777" w:rsidR="00654E74" w:rsidRPr="00874430" w:rsidRDefault="00654E74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10C402DE" w14:textId="6A879309" w:rsidR="008F040E" w:rsidRPr="00874430" w:rsidRDefault="008F040E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Знать</w:t>
            </w:r>
            <w:r w:rsidRPr="00874430">
              <w:t xml:space="preserve"> нормативно-правовые акты, регламентирующие деятельность Финансового университета; </w:t>
            </w:r>
            <w:r w:rsidRPr="00874430">
              <w:lastRenderedPageBreak/>
              <w:t>возможности, предоставляемые Финансовым университетом; основные этапы развития и специфики национального финансово-экономического образования, основные факты истории Финансового университета.</w:t>
            </w:r>
          </w:p>
          <w:p w14:paraId="54ADE4F6" w14:textId="77777777" w:rsidR="00654E74" w:rsidRPr="00874430" w:rsidRDefault="008F040E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Уметь</w:t>
            </w:r>
            <w:r w:rsidRPr="00874430">
              <w:t xml:space="preserve"> самостоятельно искать необходимую информацию; обрабатывать, систематизировать и использовать полученную информацию.</w:t>
            </w:r>
          </w:p>
          <w:p w14:paraId="63A50E72" w14:textId="474967E5" w:rsidR="008F040E" w:rsidRPr="00874430" w:rsidRDefault="008F040E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 xml:space="preserve">   </w:t>
            </w:r>
          </w:p>
          <w:p w14:paraId="6623980D" w14:textId="77777777" w:rsidR="00874430" w:rsidRPr="00874430" w:rsidRDefault="00874430" w:rsidP="008F0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4E280960" w14:textId="77777777" w:rsidR="008F040E" w:rsidRPr="00874430" w:rsidRDefault="008F040E" w:rsidP="0087443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 xml:space="preserve">Знать </w:t>
            </w:r>
            <w:r w:rsidRPr="00874430">
              <w:rPr>
                <w:rFonts w:eastAsia="Calibri"/>
              </w:rPr>
              <w:t xml:space="preserve">основы процесса обучения в вузе и особенности учебного процесса в </w:t>
            </w:r>
            <w:proofErr w:type="spellStart"/>
            <w:r w:rsidRPr="00874430">
              <w:rPr>
                <w:rFonts w:eastAsia="Calibri"/>
              </w:rPr>
              <w:t>Финуниверситете</w:t>
            </w:r>
            <w:proofErr w:type="spellEnd"/>
            <w:r w:rsidRPr="00874430">
              <w:rPr>
                <w:rFonts w:eastAsia="Calibri"/>
              </w:rPr>
              <w:t>.</w:t>
            </w:r>
          </w:p>
          <w:p w14:paraId="5A21662F" w14:textId="77777777" w:rsidR="008F040E" w:rsidRPr="00874430" w:rsidRDefault="008F040E" w:rsidP="0087443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>Уметь</w:t>
            </w:r>
            <w:r w:rsidRPr="00874430">
              <w:rPr>
                <w:rFonts w:eastAsia="Calibri"/>
              </w:rPr>
              <w:t xml:space="preserve"> пользоваться сайтом и образовательным порталом Финуниверситета, пользовать возможностями университета для дополнительного образования.</w:t>
            </w:r>
          </w:p>
          <w:p w14:paraId="080900F0" w14:textId="77777777" w:rsidR="00874430" w:rsidRPr="00874430" w:rsidRDefault="00874430" w:rsidP="0087443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</w:p>
          <w:p w14:paraId="70FC792B" w14:textId="2D2BE550" w:rsidR="00874430" w:rsidRPr="00874430" w:rsidRDefault="00874430" w:rsidP="0087443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7FAD" w14:textId="755E1273" w:rsidR="00654E74" w:rsidRPr="00874430" w:rsidRDefault="00654E74" w:rsidP="00654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4" w:lineRule="auto"/>
              <w:ind w:left="0" w:hanging="2"/>
            </w:pPr>
            <w:r w:rsidRPr="00874430">
              <w:lastRenderedPageBreak/>
              <w:t>Задание: составьте список дел, или «</w:t>
            </w:r>
            <w:proofErr w:type="spellStart"/>
            <w:r w:rsidRPr="00874430">
              <w:t>To</w:t>
            </w:r>
            <w:proofErr w:type="spellEnd"/>
            <w:r w:rsidRPr="00874430">
              <w:t xml:space="preserve"> </w:t>
            </w:r>
            <w:proofErr w:type="spellStart"/>
            <w:r w:rsidRPr="00874430">
              <w:t>do</w:t>
            </w:r>
            <w:proofErr w:type="spellEnd"/>
            <w:r w:rsidRPr="00874430">
              <w:t xml:space="preserve"> — </w:t>
            </w:r>
            <w:proofErr w:type="spellStart"/>
            <w:r w:rsidRPr="00874430">
              <w:t>list</w:t>
            </w:r>
            <w:proofErr w:type="spellEnd"/>
            <w:r w:rsidRPr="00874430">
              <w:t xml:space="preserve">» для успешного освоения дисциплины. Выпишите дела в том порядке, в каком они приходят в голову и пронумеруйте. Если есть срок выполнения дела — напишите его. Этот список — основа для выполнения практических заданий по расстановке приоритетов. Используя базовый список, примените к нему далее одну из методик: 1) АВС, 2) матрицу Эйзенхауэра, 3) «Бостонскую матрицу». </w:t>
            </w:r>
          </w:p>
          <w:p w14:paraId="2E2B4289" w14:textId="77777777" w:rsidR="008F040E" w:rsidRPr="00874430" w:rsidRDefault="008F040E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1CDC4EF9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>Задание: изучите страницу с информацией о партнерах Финуниверситета http://www.fa.ru/partner/pcg</w:t>
            </w:r>
            <w:r w:rsidRPr="00874430">
              <w:lastRenderedPageBreak/>
              <w:t>/Pages/partners.aspx Выберите интересующее Вас направление (например, менеджмент) и составьте атлас новых профессий для данного направления</w:t>
            </w:r>
          </w:p>
          <w:p w14:paraId="6E3116E3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1F14690B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631916F8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27E8F20C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798C925A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07DD719D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52BCC0E7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1A7D1730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3905B10B" w14:textId="77BA8F3F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4B166E94" w14:textId="77777777" w:rsidR="00874430" w:rsidRPr="00874430" w:rsidRDefault="00874430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577ABE4E" w14:textId="77777777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2EAF7630" w14:textId="2E358D4E" w:rsidR="00654E74" w:rsidRPr="00874430" w:rsidRDefault="00654E74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  <w:r w:rsidRPr="00874430">
              <w:t>Задание: сформулируйте конкурентные преимущества Финуниверситета и предложите конкурентную стратегию, с помощью которой можно добиться уровня эффективности, превышающего средние показатели в сегменте отрасли.</w:t>
            </w:r>
          </w:p>
        </w:tc>
      </w:tr>
      <w:tr w:rsidR="00874430" w:rsidRPr="00874430" w14:paraId="072638B2" w14:textId="77777777" w:rsidTr="00874430">
        <w:trPr>
          <w:trHeight w:val="1053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4E8AE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1BA6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  <w:r w:rsidRPr="00874430"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6264913C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47249425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6154381D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76F9A738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  <w:r w:rsidRPr="00874430">
              <w:t xml:space="preserve">2. Соблюдает этические нормы в межличностном профессиональном общении. </w:t>
            </w:r>
          </w:p>
          <w:p w14:paraId="629104C1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7070523A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200F6D6A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0AE5362E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165C3ECE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6BE2323C" w14:textId="199918DF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215BDA29" w14:textId="5BCD24BE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680782A9" w14:textId="032C6DFB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5A83EED4" w14:textId="126E2126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25FA6907" w14:textId="129BEA31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02741992" w14:textId="45880EAF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0FA819AE" w14:textId="3EEDF45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49C37610" w14:textId="16161941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68D38B1B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5FAE19FC" w14:textId="0DDF4CF9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4A98967E" w14:textId="77777777" w:rsidR="00874430" w:rsidRPr="00874430" w:rsidRDefault="00874430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3527D1DB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5"/>
                <w:tab w:val="left" w:pos="540"/>
              </w:tabs>
              <w:spacing w:line="240" w:lineRule="auto"/>
              <w:ind w:left="0" w:hanging="2"/>
            </w:pPr>
            <w:r w:rsidRPr="00874430"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  <w:r w:rsidRPr="00874430">
              <w:tab/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A9B52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4430">
              <w:rPr>
                <w:i/>
              </w:rPr>
              <w:t>Знать</w:t>
            </w:r>
            <w:r w:rsidRPr="00874430">
              <w:t xml:space="preserve"> специфику индивидуальной и командной работы на аудиторных занятиях и при самостоятельной подготовке.</w:t>
            </w:r>
          </w:p>
          <w:p w14:paraId="53156DAF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Уметь</w:t>
            </w:r>
            <w:r w:rsidRPr="00874430">
              <w:t xml:space="preserve"> работать в команде; искать и использовать каналы распространения информации и работать с целевой аудиторией.</w:t>
            </w:r>
          </w:p>
          <w:p w14:paraId="781DA4B1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24441D81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6BF0ED36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036BB099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402A6C38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642C936F" w14:textId="556288E4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Знать</w:t>
            </w:r>
            <w:r w:rsidRPr="00874430">
              <w:t xml:space="preserve"> этические нормы, регулирующие межличностное и командное профессиональное общение.</w:t>
            </w:r>
          </w:p>
          <w:p w14:paraId="1D2104A9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16BC7A20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Уметь</w:t>
            </w:r>
            <w:r w:rsidRPr="00874430">
              <w:t xml:space="preserve"> соблюдать этические нормы в межличностном профессиональном общении.</w:t>
            </w:r>
          </w:p>
          <w:p w14:paraId="57A5CFFA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0F28860F" w14:textId="3B059942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60D53AB0" w14:textId="6A951016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739718BF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0947277B" w14:textId="09C23CFA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7BAA0B7F" w14:textId="735C0FB9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2DD41449" w14:textId="03936C7D" w:rsidR="00874430" w:rsidRPr="00874430" w:rsidRDefault="00874430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49B5B048" w14:textId="77777777" w:rsidR="00874430" w:rsidRPr="00874430" w:rsidRDefault="00874430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287E869C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20ABB7EE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Знать</w:t>
            </w:r>
            <w:r w:rsidRPr="00874430">
              <w:t xml:space="preserve"> основные типа и особенности команд, роли, способы мотивации, управления и оценки команд.</w:t>
            </w:r>
          </w:p>
          <w:p w14:paraId="76BBEE10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431BB67A" w14:textId="1F2D910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rPr>
                <w:i/>
              </w:rPr>
              <w:t>Уметь</w:t>
            </w:r>
            <w:r w:rsidRPr="00874430">
              <w:t xml:space="preserve"> организовать эффективный бизнес-процесс путем создания грамотной и полноценной команды.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0AF8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eastAsia="Calibri"/>
                <w:lang w:eastAsia="en-US"/>
              </w:rPr>
            </w:pPr>
            <w:r w:rsidRPr="00874430">
              <w:rPr>
                <w:rFonts w:eastAsia="Calibri"/>
                <w:lang w:eastAsia="en-US"/>
              </w:rPr>
              <w:t>Задание: деловая игра «Имя-событие» (команды получают карточки с именами людей, которые имели отношение к истории Финуниверситета, необходимо ответить кто эти люди и с какими событиями в истории Финуниверситета они связаны).</w:t>
            </w:r>
          </w:p>
          <w:p w14:paraId="7EAF0CA4" w14:textId="77777777" w:rsidR="008F040E" w:rsidRPr="00874430" w:rsidRDefault="008F040E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i/>
              </w:rPr>
            </w:pPr>
          </w:p>
          <w:p w14:paraId="32996149" w14:textId="790ABD71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i/>
              </w:rPr>
            </w:pPr>
          </w:p>
          <w:p w14:paraId="2C129B40" w14:textId="55F6207E" w:rsidR="00874430" w:rsidRPr="00874430" w:rsidRDefault="00874430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i/>
              </w:rPr>
            </w:pPr>
          </w:p>
          <w:p w14:paraId="5E497529" w14:textId="5492CCB1" w:rsidR="00874430" w:rsidRPr="00874430" w:rsidRDefault="00874430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i/>
              </w:rPr>
            </w:pPr>
          </w:p>
          <w:p w14:paraId="1EC3885B" w14:textId="77777777" w:rsidR="00874430" w:rsidRPr="00874430" w:rsidRDefault="00874430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i/>
              </w:rPr>
            </w:pPr>
          </w:p>
          <w:p w14:paraId="4D472E50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i/>
              </w:rPr>
            </w:pPr>
          </w:p>
          <w:p w14:paraId="3EC89C1D" w14:textId="0CAB1032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  <w:r w:rsidRPr="00874430">
              <w:t>Задание: Вы проводите производственное совещание. Один из присутствующих, инженер</w:t>
            </w:r>
          </w:p>
          <w:p w14:paraId="3119D157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  <w:r w:rsidRPr="00874430">
              <w:t>Костин, резко высказался против Вашего предложения, мотивируя свою точку зрения заботой об интересах коллектива. В душе Вы не уважаете этого человека, считаете его обыкновенным</w:t>
            </w:r>
          </w:p>
          <w:p w14:paraId="4680B10D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  <w:r w:rsidRPr="00874430">
              <w:t>«критиканом», плохим работником. Как Вы будете реагировать на выступление инженера Костина?</w:t>
            </w:r>
          </w:p>
          <w:p w14:paraId="2EB5F8CA" w14:textId="6C539DE3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5EDD1156" w14:textId="53787045" w:rsidR="00874430" w:rsidRPr="00874430" w:rsidRDefault="00874430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4E77DB6F" w14:textId="6FA7B65D" w:rsidR="00874430" w:rsidRPr="00874430" w:rsidRDefault="00874430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100C12B6" w14:textId="77777777" w:rsidR="00874430" w:rsidRPr="00874430" w:rsidRDefault="00874430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</w:p>
          <w:p w14:paraId="2D0D7F08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  <w:r w:rsidRPr="00874430">
              <w:t xml:space="preserve">Задание: </w:t>
            </w:r>
          </w:p>
          <w:p w14:paraId="509A5FFB" w14:textId="352F31B0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  <w:r w:rsidRPr="00874430">
              <w:t xml:space="preserve">«Умеете ли вы вести деловое обсуждение». Мини-тест с обсуждением поможет проанализировать поведение во время делового совещания, беседы, определить стиль поведения. Ответьте на вопросы и запишите оценки в баллах (от 1 до 5): 1 – «нет», «так не бывает»; 2 – «нет, как правило, так не бывает»; 3 </w:t>
            </w:r>
            <w:r w:rsidRPr="00874430">
              <w:lastRenderedPageBreak/>
              <w:t>– неопределенная оценка; 4 — «да, как правило, так бывает»; 5 — «да, так всегда».</w:t>
            </w:r>
          </w:p>
          <w:p w14:paraId="4D6111D9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  <w:r w:rsidRPr="00874430">
              <w:t>1. Даю подчиненным нужные поручения даже в том случае, если есть опасность, что при их</w:t>
            </w:r>
          </w:p>
          <w:p w14:paraId="1FF6A0BA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  <w:r w:rsidRPr="00874430">
              <w:t>невыполнении будут критиковать меня.</w:t>
            </w:r>
          </w:p>
          <w:p w14:paraId="5380D2D1" w14:textId="77777777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  <w:r w:rsidRPr="00874430">
              <w:t>2. У меня всегда много идей и планов.</w:t>
            </w:r>
          </w:p>
          <w:p w14:paraId="3849C774" w14:textId="0D96D0C3" w:rsidR="00654E74" w:rsidRPr="00874430" w:rsidRDefault="00654E74" w:rsidP="00ED5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4430">
              <w:t>3. Пр</w:t>
            </w:r>
            <w:r w:rsidR="00874430" w:rsidRPr="00874430">
              <w:t xml:space="preserve">ислушиваюсь к замечаниям других </w:t>
            </w:r>
            <w:r w:rsidRPr="00874430">
              <w:t>и т.д</w:t>
            </w:r>
            <w:r w:rsidR="00874430" w:rsidRPr="00874430">
              <w:t>.</w:t>
            </w:r>
          </w:p>
          <w:p w14:paraId="19345178" w14:textId="64AD3CB5" w:rsidR="00874430" w:rsidRPr="00874430" w:rsidRDefault="00874430" w:rsidP="0087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i/>
              </w:rPr>
            </w:pPr>
          </w:p>
        </w:tc>
      </w:tr>
      <w:tr w:rsidR="00874430" w:rsidRPr="00874430" w14:paraId="4E19EBD7" w14:textId="012EB590" w:rsidTr="001F326B">
        <w:trPr>
          <w:trHeight w:val="3675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C9220" w14:textId="10038ECA" w:rsidR="001F326B" w:rsidRPr="00874430" w:rsidRDefault="001F326B" w:rsidP="001C72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both"/>
            </w:pPr>
            <w:r w:rsidRPr="00874430">
              <w:lastRenderedPageBreak/>
              <w:t xml:space="preserve">Способность формировать нетерпимое отношение к коррупционному </w:t>
            </w:r>
            <w:proofErr w:type="gramStart"/>
            <w:r w:rsidRPr="00874430">
              <w:t>поведению  (</w:t>
            </w:r>
            <w:proofErr w:type="gramEnd"/>
            <w:r w:rsidRPr="00874430">
              <w:t>УК-14)</w:t>
            </w:r>
          </w:p>
          <w:p w14:paraId="1894FA3B" w14:textId="3668F9F7" w:rsidR="001F326B" w:rsidRPr="00874430" w:rsidRDefault="007F197D" w:rsidP="007F1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>(38.03.02 Менеджмент)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D6CF9" w14:textId="77777777" w:rsidR="001F326B" w:rsidRPr="00874430" w:rsidRDefault="001F326B" w:rsidP="001F326B">
            <w:pPr>
              <w:ind w:left="0" w:hanging="2"/>
              <w:jc w:val="both"/>
            </w:pPr>
            <w:r w:rsidRPr="00874430">
              <w:t xml:space="preserve">1. </w:t>
            </w:r>
            <w:r w:rsidRPr="00874430">
              <w:rPr>
                <w:rFonts w:eastAsia="Calibri"/>
                <w:lang w:eastAsia="en-US"/>
              </w:rPr>
              <w:t>Демонстрирует знание последствий коррупционных действий, способов профилактики коррупции и формирование нетерпимого отношения к ней</w:t>
            </w:r>
          </w:p>
          <w:p w14:paraId="365A956D" w14:textId="77777777" w:rsidR="001F326B" w:rsidRPr="00874430" w:rsidRDefault="001F326B" w:rsidP="001F326B">
            <w:pPr>
              <w:ind w:left="0" w:hanging="2"/>
              <w:jc w:val="both"/>
            </w:pPr>
          </w:p>
          <w:p w14:paraId="1B574300" w14:textId="34B00F46" w:rsidR="001F326B" w:rsidRPr="00874430" w:rsidRDefault="001F326B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6146C8D8" w14:textId="47BBE8BE" w:rsidR="007F197D" w:rsidRPr="00874430" w:rsidRDefault="007F197D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0EDC90FA" w14:textId="77777777" w:rsidR="007F197D" w:rsidRPr="00874430" w:rsidRDefault="007F197D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3DD460AA" w14:textId="77777777" w:rsidR="007F197D" w:rsidRPr="00874430" w:rsidRDefault="007F197D" w:rsidP="007F197D">
            <w:pPr>
              <w:spacing w:line="240" w:lineRule="auto"/>
              <w:ind w:left="0" w:hanging="2"/>
              <w:jc w:val="both"/>
              <w:outlineLvl w:val="1"/>
            </w:pPr>
            <w:r w:rsidRPr="00874430">
              <w:lastRenderedPageBreak/>
              <w:t>2. Демонстрирует знание российских духовно-нравственных ценностей, исторического опыта своей страны.</w:t>
            </w:r>
          </w:p>
          <w:p w14:paraId="178D1C12" w14:textId="77777777" w:rsidR="007F197D" w:rsidRPr="00874430" w:rsidRDefault="007F197D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1B7AAEDD" w14:textId="77777777" w:rsidR="007F197D" w:rsidRPr="00874430" w:rsidRDefault="007F197D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4C932356" w14:textId="5451CC00" w:rsidR="007F197D" w:rsidRPr="00874430" w:rsidRDefault="007F197D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610C032D" w14:textId="24E2B3C2" w:rsidR="00BB55D2" w:rsidRPr="00874430" w:rsidRDefault="00BB55D2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2816EE39" w14:textId="12BDC4E5" w:rsidR="00BB55D2" w:rsidRPr="00874430" w:rsidRDefault="00BB55D2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153743E9" w14:textId="0434F666" w:rsidR="00BB55D2" w:rsidRPr="00874430" w:rsidRDefault="00BB55D2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7EDD55BB" w14:textId="0C2EED5C" w:rsidR="00BB55D2" w:rsidRPr="00874430" w:rsidRDefault="00BB55D2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7F5490CD" w14:textId="6A43F305" w:rsidR="00BB55D2" w:rsidRPr="00874430" w:rsidRDefault="00BB55D2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4BCEEC0B" w14:textId="5C424B0B" w:rsidR="00BB55D2" w:rsidRPr="00874430" w:rsidRDefault="00BB55D2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7645D828" w14:textId="70827DB3" w:rsidR="00BB55D2" w:rsidRPr="00874430" w:rsidRDefault="00BB55D2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591D2FF1" w14:textId="77777777" w:rsidR="00BB55D2" w:rsidRPr="00874430" w:rsidRDefault="00BB55D2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743B2FD0" w14:textId="77777777" w:rsidR="009D7BDC" w:rsidRPr="00874430" w:rsidRDefault="009D7BDC" w:rsidP="007F197D">
            <w:pPr>
              <w:spacing w:line="240" w:lineRule="auto"/>
              <w:ind w:left="0" w:hanging="2"/>
              <w:jc w:val="both"/>
              <w:outlineLvl w:val="1"/>
            </w:pPr>
          </w:p>
          <w:p w14:paraId="49B31311" w14:textId="43BF65EB" w:rsidR="007F197D" w:rsidRPr="00874430" w:rsidRDefault="007F197D" w:rsidP="007F1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  <w:p w14:paraId="09140092" w14:textId="0FB9104D" w:rsidR="007F197D" w:rsidRPr="00874430" w:rsidRDefault="007F197D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51EF" w14:textId="77777777" w:rsidR="001F326B" w:rsidRPr="00874430" w:rsidRDefault="001F326B" w:rsidP="001F326B">
            <w:pPr>
              <w:ind w:left="0" w:hanging="2"/>
              <w:jc w:val="both"/>
            </w:pPr>
            <w:r w:rsidRPr="00874430">
              <w:lastRenderedPageBreak/>
              <w:t>Знать: действующие правовые нормы, обеспечивающие борьбу с коррупцией в различных областях жизнедеятельности</w:t>
            </w:r>
          </w:p>
          <w:p w14:paraId="6C9E391C" w14:textId="77777777" w:rsidR="001F326B" w:rsidRPr="00874430" w:rsidRDefault="001F326B" w:rsidP="001F326B">
            <w:pPr>
              <w:ind w:left="0" w:hanging="2"/>
              <w:jc w:val="both"/>
            </w:pPr>
            <w:r w:rsidRPr="00874430">
              <w:t xml:space="preserve"> Уметь: планировать, организовывать и проводить мероприятия, обеспечивающие формирование гражданской позиции и предотвращение коррупции в социуме</w:t>
            </w:r>
          </w:p>
          <w:p w14:paraId="36FA7140" w14:textId="77777777" w:rsidR="007F197D" w:rsidRPr="00874430" w:rsidRDefault="007F197D" w:rsidP="001F326B">
            <w:pPr>
              <w:ind w:left="0" w:hanging="2"/>
              <w:jc w:val="both"/>
            </w:pPr>
          </w:p>
          <w:p w14:paraId="45C9338B" w14:textId="77777777" w:rsidR="009D7BDC" w:rsidRPr="00874430" w:rsidRDefault="009D7BDC" w:rsidP="009D7BDC">
            <w:pPr>
              <w:spacing w:line="240" w:lineRule="auto"/>
              <w:ind w:left="0" w:hanging="2"/>
              <w:jc w:val="both"/>
              <w:outlineLvl w:val="1"/>
            </w:pPr>
            <w:r w:rsidRPr="00874430">
              <w:rPr>
                <w:i/>
                <w:iCs/>
              </w:rPr>
              <w:lastRenderedPageBreak/>
              <w:t>Знать:</w:t>
            </w:r>
            <w:r w:rsidRPr="00874430">
              <w:t xml:space="preserve"> базовые духовно-нравственные ценности и исторический традиции</w:t>
            </w:r>
          </w:p>
          <w:p w14:paraId="52CB2CF1" w14:textId="77777777" w:rsidR="009D7BDC" w:rsidRPr="00874430" w:rsidRDefault="009D7BDC" w:rsidP="009D7BDC">
            <w:pPr>
              <w:spacing w:line="240" w:lineRule="auto"/>
              <w:ind w:left="0" w:hanging="2"/>
              <w:jc w:val="both"/>
              <w:outlineLvl w:val="1"/>
            </w:pPr>
            <w:r w:rsidRPr="00874430">
              <w:rPr>
                <w:i/>
                <w:iCs/>
              </w:rPr>
              <w:t>Уметь:</w:t>
            </w:r>
            <w:r w:rsidRPr="00874430">
              <w:t xml:space="preserve"> самостоятельно объяснять ценность российских традиций и исторический опыт своей страны</w:t>
            </w:r>
          </w:p>
          <w:p w14:paraId="57880466" w14:textId="63CF2F3A" w:rsidR="009D7BDC" w:rsidRPr="00874430" w:rsidRDefault="009D7BDC" w:rsidP="009D7BDC">
            <w:pPr>
              <w:ind w:left="0" w:hanging="2"/>
              <w:jc w:val="both"/>
              <w:rPr>
                <w:i/>
              </w:rPr>
            </w:pPr>
          </w:p>
          <w:p w14:paraId="1E53A661" w14:textId="0A2296B5" w:rsidR="00BB55D2" w:rsidRPr="00874430" w:rsidRDefault="00BB55D2" w:rsidP="009D7BDC">
            <w:pPr>
              <w:ind w:left="0" w:hanging="2"/>
              <w:jc w:val="both"/>
              <w:rPr>
                <w:i/>
              </w:rPr>
            </w:pPr>
          </w:p>
          <w:p w14:paraId="6BFC4B75" w14:textId="48E7C010" w:rsidR="00BB55D2" w:rsidRPr="00874430" w:rsidRDefault="00BB55D2" w:rsidP="009D7BDC">
            <w:pPr>
              <w:ind w:left="0" w:hanging="2"/>
              <w:jc w:val="both"/>
              <w:rPr>
                <w:i/>
              </w:rPr>
            </w:pPr>
          </w:p>
          <w:p w14:paraId="7DC009B0" w14:textId="4B40AA03" w:rsidR="00BB55D2" w:rsidRPr="00874430" w:rsidRDefault="00BB55D2" w:rsidP="009D7BDC">
            <w:pPr>
              <w:ind w:left="0" w:hanging="2"/>
              <w:jc w:val="both"/>
              <w:rPr>
                <w:i/>
              </w:rPr>
            </w:pPr>
          </w:p>
          <w:p w14:paraId="0AC6FF59" w14:textId="0F3EAD09" w:rsidR="00BB55D2" w:rsidRPr="00874430" w:rsidRDefault="00BB55D2" w:rsidP="009D7BDC">
            <w:pPr>
              <w:ind w:left="0" w:hanging="2"/>
              <w:jc w:val="both"/>
              <w:rPr>
                <w:i/>
              </w:rPr>
            </w:pPr>
          </w:p>
          <w:p w14:paraId="7280F27B" w14:textId="57E34C12" w:rsidR="00BB55D2" w:rsidRPr="00874430" w:rsidRDefault="00BB55D2" w:rsidP="009D7BDC">
            <w:pPr>
              <w:ind w:left="0" w:hanging="2"/>
              <w:jc w:val="both"/>
              <w:rPr>
                <w:i/>
              </w:rPr>
            </w:pPr>
          </w:p>
          <w:p w14:paraId="45EA4440" w14:textId="474932CD" w:rsidR="00BB55D2" w:rsidRPr="00874430" w:rsidRDefault="00BB55D2" w:rsidP="009D7BDC">
            <w:pPr>
              <w:ind w:left="0" w:hanging="2"/>
              <w:jc w:val="both"/>
              <w:rPr>
                <w:i/>
              </w:rPr>
            </w:pPr>
          </w:p>
          <w:p w14:paraId="5E2EBD5C" w14:textId="422358ED" w:rsidR="00BB55D2" w:rsidRPr="00874430" w:rsidRDefault="00BB55D2" w:rsidP="009D7BDC">
            <w:pPr>
              <w:ind w:left="0" w:hanging="2"/>
              <w:jc w:val="both"/>
              <w:rPr>
                <w:i/>
              </w:rPr>
            </w:pPr>
          </w:p>
          <w:p w14:paraId="61174227" w14:textId="77777777" w:rsidR="00BB55D2" w:rsidRPr="00874430" w:rsidRDefault="00BB55D2" w:rsidP="009D7BDC">
            <w:pPr>
              <w:ind w:left="0" w:hanging="2"/>
              <w:jc w:val="both"/>
              <w:rPr>
                <w:i/>
              </w:rPr>
            </w:pPr>
          </w:p>
          <w:p w14:paraId="181D97A5" w14:textId="77777777" w:rsidR="009D7BDC" w:rsidRPr="00874430" w:rsidRDefault="009D7BDC" w:rsidP="009D7BDC">
            <w:pPr>
              <w:spacing w:line="240" w:lineRule="auto"/>
              <w:ind w:left="0" w:hanging="2"/>
              <w:jc w:val="both"/>
              <w:outlineLvl w:val="1"/>
            </w:pPr>
            <w:r w:rsidRPr="00874430">
              <w:rPr>
                <w:i/>
                <w:iCs/>
              </w:rPr>
              <w:t>Знать:</w:t>
            </w:r>
            <w:r w:rsidRPr="00874430">
              <w:t xml:space="preserve"> основные события,</w:t>
            </w:r>
          </w:p>
          <w:p w14:paraId="424F5F92" w14:textId="77777777" w:rsidR="009D7BDC" w:rsidRPr="00874430" w:rsidRDefault="009D7BDC" w:rsidP="009D7BDC">
            <w:pPr>
              <w:spacing w:line="240" w:lineRule="auto"/>
              <w:ind w:left="0" w:hanging="2"/>
              <w:jc w:val="both"/>
              <w:outlineLvl w:val="1"/>
            </w:pPr>
            <w:r w:rsidRPr="00874430">
              <w:t>ситуации, явления, оказывающие влияние на политику и общество с учетом исторического опыта страны и человечества в целом.</w:t>
            </w:r>
          </w:p>
          <w:p w14:paraId="7A123A94" w14:textId="77777777" w:rsidR="009D7BDC" w:rsidRPr="00874430" w:rsidRDefault="009D7BDC" w:rsidP="009D7BDC">
            <w:pPr>
              <w:spacing w:line="240" w:lineRule="auto"/>
              <w:ind w:left="0" w:hanging="2"/>
              <w:jc w:val="both"/>
              <w:outlineLvl w:val="1"/>
            </w:pPr>
            <w:r w:rsidRPr="00874430">
              <w:rPr>
                <w:i/>
                <w:iCs/>
              </w:rPr>
              <w:t>Уметь:</w:t>
            </w:r>
            <w:r w:rsidRPr="00874430">
              <w:t xml:space="preserve"> оценивать и сравнивать события,</w:t>
            </w:r>
          </w:p>
          <w:p w14:paraId="7E16DC9A" w14:textId="285E381A" w:rsidR="007F197D" w:rsidRPr="00874430" w:rsidRDefault="009D7BDC" w:rsidP="009D7BDC">
            <w:pPr>
              <w:ind w:left="0" w:hanging="2"/>
              <w:jc w:val="both"/>
              <w:rPr>
                <w:i/>
              </w:rPr>
            </w:pPr>
            <w:r w:rsidRPr="00874430">
              <w:t>ситуации, явления, оказывающие влияние на политику и общество с учетом исторического опыта страны и человечества в целом.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7A6B08" w14:textId="77777777" w:rsidR="009D7BDC" w:rsidRPr="00874430" w:rsidRDefault="009D7BDC" w:rsidP="009D7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</w:pPr>
            <w:r w:rsidRPr="00874430">
              <w:lastRenderedPageBreak/>
              <w:t xml:space="preserve">Задание: </w:t>
            </w:r>
          </w:p>
          <w:p w14:paraId="61ABAE33" w14:textId="77777777" w:rsidR="001F326B" w:rsidRPr="00874430" w:rsidRDefault="001C7213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>Познакомьтесь с информационной системой «</w:t>
            </w:r>
            <w:proofErr w:type="spellStart"/>
            <w:r w:rsidRPr="00874430">
              <w:t>Графус</w:t>
            </w:r>
            <w:proofErr w:type="spellEnd"/>
            <w:r w:rsidRPr="00874430">
              <w:t>» - обучающий симулятор в области финансовой безопасности.</w:t>
            </w:r>
          </w:p>
          <w:p w14:paraId="1DA14712" w14:textId="73B87838" w:rsidR="001C7213" w:rsidRPr="00874430" w:rsidRDefault="001C7213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 xml:space="preserve">Опишите какие задачи содержатся в симуляторе, с какими видами экономических правонарушений можно познакомиться. Ссылка - </w:t>
            </w:r>
            <w:hyperlink r:id="rId10" w:history="1">
              <w:r w:rsidR="007F197D" w:rsidRPr="00874430">
                <w:rPr>
                  <w:rStyle w:val="a7"/>
                  <w:color w:val="auto"/>
                </w:rPr>
                <w:t>https://aml.university/mediateka/1669</w:t>
              </w:r>
            </w:hyperlink>
          </w:p>
          <w:p w14:paraId="1068E6F4" w14:textId="77777777" w:rsidR="009D7BDC" w:rsidRPr="00874430" w:rsidRDefault="009D7BDC" w:rsidP="00BB55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lastRenderedPageBreak/>
              <w:t xml:space="preserve">Задание: </w:t>
            </w:r>
          </w:p>
          <w:p w14:paraId="22DDCFC2" w14:textId="19369C30" w:rsidR="009D7BDC" w:rsidRPr="00874430" w:rsidRDefault="009D7BDC" w:rsidP="009D7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 xml:space="preserve">Создайте проект </w:t>
            </w:r>
            <w:proofErr w:type="spellStart"/>
            <w:r w:rsidRPr="00874430">
              <w:t>лендинга</w:t>
            </w:r>
            <w:proofErr w:type="spellEnd"/>
            <w:r w:rsidRPr="00874430">
              <w:t xml:space="preserve"> (посадочной страницы) об одном из выдающихся представителей научных школ Финансового университета: </w:t>
            </w:r>
            <w:proofErr w:type="spellStart"/>
            <w:r w:rsidRPr="00874430">
              <w:t>Н.Н.Ровинский</w:t>
            </w:r>
            <w:proofErr w:type="spellEnd"/>
            <w:r w:rsidRPr="00874430">
              <w:t xml:space="preserve">, </w:t>
            </w:r>
            <w:proofErr w:type="spellStart"/>
            <w:r w:rsidRPr="00874430">
              <w:t>Е.В.Маркина</w:t>
            </w:r>
            <w:proofErr w:type="spellEnd"/>
            <w:r w:rsidRPr="00874430">
              <w:t xml:space="preserve">, </w:t>
            </w:r>
            <w:proofErr w:type="spellStart"/>
            <w:r w:rsidRPr="00874430">
              <w:t>Е.И.Шохин</w:t>
            </w:r>
            <w:proofErr w:type="spellEnd"/>
            <w:r w:rsidRPr="00874430">
              <w:t xml:space="preserve">, </w:t>
            </w:r>
            <w:proofErr w:type="spellStart"/>
            <w:r w:rsidRPr="00874430">
              <w:t>З.В.Атлас</w:t>
            </w:r>
            <w:proofErr w:type="spellEnd"/>
            <w:r w:rsidRPr="00874430">
              <w:t xml:space="preserve">, </w:t>
            </w:r>
            <w:proofErr w:type="spellStart"/>
            <w:r w:rsidRPr="00874430">
              <w:t>Л.Н.Красавина</w:t>
            </w:r>
            <w:proofErr w:type="spellEnd"/>
            <w:r w:rsidRPr="00874430">
              <w:t xml:space="preserve">, </w:t>
            </w:r>
            <w:proofErr w:type="spellStart"/>
            <w:r w:rsidRPr="00874430">
              <w:t>М.А.Эскиндаров</w:t>
            </w:r>
            <w:proofErr w:type="spellEnd"/>
            <w:r w:rsidRPr="00874430">
              <w:t xml:space="preserve">, М.С. Атлас, А.Г. Грязнова, Д.Е. Сорокин, Р.М. Нуреев, О.И. Лаврушин, A.M. Галаган, В.Г. </w:t>
            </w:r>
            <w:proofErr w:type="spellStart"/>
            <w:r w:rsidRPr="00874430">
              <w:t>Гетьман</w:t>
            </w:r>
            <w:proofErr w:type="spellEnd"/>
            <w:r w:rsidRPr="00874430">
              <w:t xml:space="preserve">, З.Д. Бабаева и др. </w:t>
            </w:r>
          </w:p>
          <w:p w14:paraId="7BC5ECA6" w14:textId="77777777" w:rsidR="007F197D" w:rsidRPr="00874430" w:rsidRDefault="007F197D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15908F8E" w14:textId="732BDDDC" w:rsidR="00BB55D2" w:rsidRPr="00874430" w:rsidRDefault="009D7BDC" w:rsidP="00BB55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 xml:space="preserve">Задание: </w:t>
            </w:r>
            <w:r w:rsidR="00BB55D2" w:rsidRPr="00874430">
              <w:t>создайте «ленту времени» и визуализируйте основные этапы в становлении Финансового университета в контексте общеисторического развития страны.</w:t>
            </w:r>
          </w:p>
          <w:p w14:paraId="6BCC1E0A" w14:textId="77777777" w:rsidR="009D7BDC" w:rsidRPr="00874430" w:rsidRDefault="009D7BDC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77F807A9" w14:textId="165E3957" w:rsidR="007F197D" w:rsidRPr="00874430" w:rsidRDefault="007F197D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</w:tc>
      </w:tr>
      <w:tr w:rsidR="00874430" w:rsidRPr="00874430" w14:paraId="782AA056" w14:textId="014AE100" w:rsidTr="00874430">
        <w:trPr>
          <w:trHeight w:val="300"/>
        </w:trPr>
        <w:tc>
          <w:tcPr>
            <w:tcW w:w="1105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66CBB" w14:textId="045A0C65" w:rsidR="001F326B" w:rsidRPr="00874430" w:rsidRDefault="001F326B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lastRenderedPageBreak/>
              <w:t>для направления подготовки 38.03.04 «Государственное и муниципальное управление»</w:t>
            </w:r>
          </w:p>
        </w:tc>
      </w:tr>
      <w:tr w:rsidR="00874430" w:rsidRPr="00874430" w14:paraId="7422EAC5" w14:textId="7BA61075" w:rsidTr="008F040E">
        <w:trPr>
          <w:trHeight w:val="2100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9A2AC" w14:textId="53E4BC29" w:rsidR="001F326B" w:rsidRPr="00874430" w:rsidRDefault="001F326B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</w:pPr>
            <w:r w:rsidRPr="00874430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  <w:p w14:paraId="5F200C68" w14:textId="77777777" w:rsidR="001F326B" w:rsidRPr="00874430" w:rsidRDefault="001F326B" w:rsidP="001F326B">
            <w:pPr>
              <w:ind w:left="0" w:hanging="2"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EBFD" w14:textId="77777777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  <w:r w:rsidRPr="00874430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7ED22C90" w14:textId="77777777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</w:p>
          <w:p w14:paraId="600480A1" w14:textId="77777777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</w:p>
          <w:p w14:paraId="27C7851E" w14:textId="77777777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</w:p>
          <w:p w14:paraId="2C4AA791" w14:textId="77777777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</w:p>
          <w:p w14:paraId="470B2D15" w14:textId="77777777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</w:p>
          <w:p w14:paraId="12CD5C71" w14:textId="77777777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</w:p>
          <w:p w14:paraId="6B601E69" w14:textId="77777777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</w:p>
          <w:p w14:paraId="617B874C" w14:textId="77777777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</w:p>
          <w:p w14:paraId="5B0250D7" w14:textId="77777777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</w:p>
          <w:p w14:paraId="02E426F8" w14:textId="77777777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</w:p>
          <w:p w14:paraId="3B68F285" w14:textId="77777777" w:rsidR="001C7213" w:rsidRPr="00874430" w:rsidRDefault="001C7213" w:rsidP="001F326B">
            <w:pPr>
              <w:spacing w:line="240" w:lineRule="auto"/>
              <w:ind w:left="0" w:hanging="2"/>
              <w:jc w:val="both"/>
            </w:pPr>
          </w:p>
          <w:p w14:paraId="01AA3AFC" w14:textId="77777777" w:rsidR="001C7213" w:rsidRPr="00874430" w:rsidRDefault="001C7213" w:rsidP="001F326B">
            <w:pPr>
              <w:spacing w:line="240" w:lineRule="auto"/>
              <w:ind w:left="0" w:hanging="2"/>
              <w:jc w:val="both"/>
            </w:pPr>
          </w:p>
          <w:p w14:paraId="396A152B" w14:textId="77777777" w:rsidR="001C7213" w:rsidRPr="00874430" w:rsidRDefault="001C7213" w:rsidP="001F326B">
            <w:pPr>
              <w:spacing w:line="240" w:lineRule="auto"/>
              <w:ind w:left="0" w:hanging="2"/>
              <w:jc w:val="both"/>
            </w:pPr>
          </w:p>
          <w:p w14:paraId="5C175EAE" w14:textId="77777777" w:rsidR="001C7213" w:rsidRPr="00874430" w:rsidRDefault="001C7213" w:rsidP="001F326B">
            <w:pPr>
              <w:spacing w:line="240" w:lineRule="auto"/>
              <w:ind w:left="0" w:hanging="2"/>
              <w:jc w:val="both"/>
            </w:pPr>
          </w:p>
          <w:p w14:paraId="05B7A9ED" w14:textId="35BAD8AE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  <w:r w:rsidRPr="00874430"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71FE948E" w14:textId="77777777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</w:p>
          <w:p w14:paraId="4E9609E8" w14:textId="77777777" w:rsidR="001F326B" w:rsidRPr="00874430" w:rsidRDefault="001F326B" w:rsidP="001F326B">
            <w:pPr>
              <w:spacing w:line="240" w:lineRule="auto"/>
              <w:ind w:left="0" w:hanging="2"/>
              <w:jc w:val="both"/>
            </w:pPr>
          </w:p>
          <w:p w14:paraId="6D06DD6C" w14:textId="4B00808A" w:rsidR="001F326B" w:rsidRPr="00874430" w:rsidRDefault="001F326B" w:rsidP="001F326B">
            <w:pPr>
              <w:spacing w:line="240" w:lineRule="auto"/>
              <w:ind w:left="0" w:hanging="2"/>
              <w:jc w:val="both"/>
              <w:rPr>
                <w:bCs/>
              </w:rPr>
            </w:pPr>
          </w:p>
          <w:p w14:paraId="6D5001FA" w14:textId="77777777" w:rsidR="00874430" w:rsidRPr="00874430" w:rsidRDefault="00874430" w:rsidP="001F326B">
            <w:pPr>
              <w:spacing w:line="240" w:lineRule="auto"/>
              <w:ind w:left="0" w:hanging="2"/>
              <w:jc w:val="both"/>
              <w:rPr>
                <w:bCs/>
              </w:rPr>
            </w:pPr>
          </w:p>
          <w:p w14:paraId="3B6977C3" w14:textId="77777777" w:rsidR="001F326B" w:rsidRPr="00874430" w:rsidRDefault="001F326B" w:rsidP="001F326B">
            <w:pPr>
              <w:ind w:left="0" w:hanging="2"/>
              <w:jc w:val="both"/>
            </w:pPr>
            <w:r w:rsidRPr="00874430"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53AC" w14:textId="77777777" w:rsidR="001F326B" w:rsidRPr="00874430" w:rsidRDefault="001F326B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lastRenderedPageBreak/>
              <w:t>Знать</w:t>
            </w:r>
            <w:r w:rsidRPr="00874430">
              <w:rPr>
                <w:rFonts w:eastAsia="Calibri"/>
              </w:rPr>
              <w:t xml:space="preserve"> основные приемы планирования времени своей учебной и внеучебной работы.</w:t>
            </w:r>
          </w:p>
          <w:p w14:paraId="04AAD38A" w14:textId="77777777" w:rsidR="001F326B" w:rsidRPr="00874430" w:rsidRDefault="001F326B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>Уметь</w:t>
            </w:r>
            <w:r w:rsidRPr="00874430">
              <w:rPr>
                <w:rFonts w:eastAsia="Calibri"/>
              </w:rPr>
              <w:t xml:space="preserve"> самостоятельно прорабатывать учебный материал готовить индивидуальные задания по определенной тематике, определять свои задачи и выявлять факторы влияющие на успешность их выполнения и выстраивать приоритеты в своей деятельности.</w:t>
            </w:r>
          </w:p>
          <w:p w14:paraId="288217BF" w14:textId="77777777" w:rsidR="001F326B" w:rsidRPr="00874430" w:rsidRDefault="001F326B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  <w:i/>
              </w:rPr>
            </w:pPr>
          </w:p>
          <w:p w14:paraId="21D5C039" w14:textId="77777777" w:rsidR="001F326B" w:rsidRPr="00874430" w:rsidRDefault="001F326B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  <w:i/>
              </w:rPr>
            </w:pPr>
          </w:p>
          <w:p w14:paraId="37BFEBCB" w14:textId="77777777" w:rsidR="001C7213" w:rsidRPr="00874430" w:rsidRDefault="001C7213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  <w:i/>
              </w:rPr>
            </w:pPr>
          </w:p>
          <w:p w14:paraId="2D540DB0" w14:textId="77777777" w:rsidR="001C7213" w:rsidRPr="00874430" w:rsidRDefault="001C7213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  <w:i/>
              </w:rPr>
            </w:pPr>
          </w:p>
          <w:p w14:paraId="21525B29" w14:textId="77777777" w:rsidR="001C7213" w:rsidRPr="00874430" w:rsidRDefault="001C7213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  <w:i/>
              </w:rPr>
            </w:pPr>
          </w:p>
          <w:p w14:paraId="188B7CCF" w14:textId="77777777" w:rsidR="001C7213" w:rsidRPr="00874430" w:rsidRDefault="001C7213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  <w:i/>
              </w:rPr>
            </w:pPr>
          </w:p>
          <w:p w14:paraId="203C0946" w14:textId="6F7FE545" w:rsidR="001F326B" w:rsidRPr="00874430" w:rsidRDefault="001F326B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>Знать</w:t>
            </w:r>
            <w:r w:rsidRPr="00874430">
              <w:rPr>
                <w:rFonts w:eastAsia="Calibri"/>
              </w:rPr>
              <w:t xml:space="preserve"> нормативные документы, регламентирующие самостоятельную работу студента.</w:t>
            </w:r>
          </w:p>
          <w:p w14:paraId="3A3C8F9B" w14:textId="77777777" w:rsidR="001F326B" w:rsidRPr="00874430" w:rsidRDefault="001F326B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 xml:space="preserve">Уметь </w:t>
            </w:r>
            <w:r w:rsidRPr="00874430">
              <w:rPr>
                <w:rFonts w:eastAsia="Calibri"/>
              </w:rPr>
              <w:t>формулировать и оформлять результаты самостоятельной работы.</w:t>
            </w:r>
          </w:p>
          <w:p w14:paraId="405E0A98" w14:textId="77777777" w:rsidR="001F326B" w:rsidRPr="00874430" w:rsidRDefault="001F326B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</w:p>
          <w:p w14:paraId="72C94886" w14:textId="77777777" w:rsidR="001F326B" w:rsidRPr="00874430" w:rsidRDefault="001F326B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721F545F" w14:textId="77777777" w:rsidR="001C7213" w:rsidRPr="00874430" w:rsidRDefault="001C7213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  <w:i/>
              </w:rPr>
            </w:pPr>
          </w:p>
          <w:p w14:paraId="65CE8705" w14:textId="2E86AC60" w:rsidR="001C7213" w:rsidRPr="00874430" w:rsidRDefault="001C7213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  <w:i/>
              </w:rPr>
            </w:pPr>
          </w:p>
          <w:p w14:paraId="7F8FB377" w14:textId="77777777" w:rsidR="00874430" w:rsidRPr="00874430" w:rsidRDefault="00874430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  <w:i/>
              </w:rPr>
            </w:pPr>
          </w:p>
          <w:p w14:paraId="185A1348" w14:textId="77777777" w:rsidR="001C7213" w:rsidRPr="00874430" w:rsidRDefault="001C7213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  <w:i/>
              </w:rPr>
            </w:pPr>
          </w:p>
          <w:p w14:paraId="2EF03EAF" w14:textId="3F1EB6DD" w:rsidR="001F326B" w:rsidRPr="00874430" w:rsidRDefault="001F326B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 xml:space="preserve">Знать </w:t>
            </w:r>
            <w:r w:rsidRPr="00874430">
              <w:rPr>
                <w:rFonts w:eastAsia="Calibri"/>
              </w:rPr>
              <w:t xml:space="preserve">основы процесса обучения в вузе и особенности учебного процесса в </w:t>
            </w:r>
            <w:proofErr w:type="spellStart"/>
            <w:r w:rsidRPr="00874430">
              <w:rPr>
                <w:rFonts w:eastAsia="Calibri"/>
              </w:rPr>
              <w:t>Финуниверситете</w:t>
            </w:r>
            <w:proofErr w:type="spellEnd"/>
            <w:r w:rsidRPr="00874430">
              <w:rPr>
                <w:rFonts w:eastAsia="Calibri"/>
              </w:rPr>
              <w:t>.</w:t>
            </w:r>
          </w:p>
          <w:p w14:paraId="51A178BE" w14:textId="77777777" w:rsidR="001F326B" w:rsidRPr="00874430" w:rsidRDefault="001F326B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</w:rPr>
            </w:pPr>
            <w:r w:rsidRPr="00874430">
              <w:rPr>
                <w:rFonts w:eastAsia="Calibri"/>
                <w:i/>
              </w:rPr>
              <w:t>Уметь</w:t>
            </w:r>
            <w:r w:rsidRPr="00874430">
              <w:rPr>
                <w:rFonts w:eastAsia="Calibri"/>
              </w:rPr>
              <w:t xml:space="preserve"> пользоваться сайтом и образовательным порталом Финуниверситета, пользовать возможностями университета для дополнительного образования.</w:t>
            </w:r>
          </w:p>
          <w:p w14:paraId="3AA20191" w14:textId="77777777" w:rsidR="001F326B" w:rsidRPr="00874430" w:rsidRDefault="001F326B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06A03A" w14:textId="77777777" w:rsidR="001C7213" w:rsidRPr="00874430" w:rsidRDefault="001C7213" w:rsidP="001C72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4" w:lineRule="auto"/>
              <w:ind w:left="0" w:hanging="2"/>
            </w:pPr>
            <w:r w:rsidRPr="00874430">
              <w:lastRenderedPageBreak/>
              <w:t>Задание: составьте список дел, или «</w:t>
            </w:r>
            <w:proofErr w:type="spellStart"/>
            <w:r w:rsidRPr="00874430">
              <w:t>To</w:t>
            </w:r>
            <w:proofErr w:type="spellEnd"/>
            <w:r w:rsidRPr="00874430">
              <w:t xml:space="preserve"> </w:t>
            </w:r>
            <w:proofErr w:type="spellStart"/>
            <w:r w:rsidRPr="00874430">
              <w:t>do</w:t>
            </w:r>
            <w:proofErr w:type="spellEnd"/>
            <w:r w:rsidRPr="00874430">
              <w:t xml:space="preserve"> — </w:t>
            </w:r>
            <w:proofErr w:type="spellStart"/>
            <w:r w:rsidRPr="00874430">
              <w:t>list</w:t>
            </w:r>
            <w:proofErr w:type="spellEnd"/>
            <w:r w:rsidRPr="00874430">
              <w:t xml:space="preserve">» для успешного освоения дисциплины. Выпишите дела в том порядке, в каком они приходят в голову и пронумеруйте. Если есть срок выполнения дела — напишите его. Этот список — основа для выполнения практических заданий по расстановке приоритетов. Используя базовый список, примените к нему далее одну из методик: 1) АВС, 2) матрицу </w:t>
            </w:r>
            <w:r w:rsidRPr="00874430">
              <w:lastRenderedPageBreak/>
              <w:t xml:space="preserve">Эйзенхауэра, 3) «Бостонскую матрицу». </w:t>
            </w:r>
          </w:p>
          <w:p w14:paraId="3B3D8C6A" w14:textId="77777777" w:rsidR="001C7213" w:rsidRPr="00874430" w:rsidRDefault="001C7213" w:rsidP="001C72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i/>
              </w:rPr>
            </w:pPr>
          </w:p>
          <w:p w14:paraId="434092F4" w14:textId="77777777" w:rsidR="001C7213" w:rsidRPr="00874430" w:rsidRDefault="001C7213" w:rsidP="001C72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874430">
              <w:t>Задание: изучите страницу с информацией о партнерах Финуниверситета http://www.fa.ru/partner/pcg/Pages/partners.aspx Выберите интересующее Вас направление (например, менеджмент) и составьте атлас новых профессий для данного направления</w:t>
            </w:r>
          </w:p>
          <w:p w14:paraId="1F526951" w14:textId="77777777" w:rsidR="001C7213" w:rsidRPr="00874430" w:rsidRDefault="001C7213" w:rsidP="001C72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14:paraId="2CD24BA2" w14:textId="52A26036" w:rsidR="001F326B" w:rsidRPr="00874430" w:rsidRDefault="001C7213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  <w:i/>
              </w:rPr>
            </w:pPr>
            <w:r w:rsidRPr="00874430">
              <w:t>Задание: сформулируйте конкурентные преимущества Финуниверситета и предложите конкурентную стратегию, с помощью которой можно добиться уровня эффективности, превышающего средние показатели в сегменте отрасли.</w:t>
            </w:r>
          </w:p>
        </w:tc>
      </w:tr>
      <w:tr w:rsidR="00874430" w:rsidRPr="00874430" w14:paraId="524D675B" w14:textId="1AAC501C" w:rsidTr="00874430">
        <w:trPr>
          <w:trHeight w:val="285"/>
        </w:trPr>
        <w:tc>
          <w:tcPr>
            <w:tcW w:w="1105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9F5DF" w14:textId="3D578359" w:rsidR="001F326B" w:rsidRPr="00874430" w:rsidRDefault="001F326B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  <w:rPr>
                <w:b/>
              </w:rPr>
            </w:pPr>
            <w:r w:rsidRPr="00874430">
              <w:rPr>
                <w:b/>
              </w:rPr>
              <w:lastRenderedPageBreak/>
              <w:t>для направления подготовки 09.03.03 «Прикладная информатика»</w:t>
            </w:r>
          </w:p>
        </w:tc>
      </w:tr>
      <w:tr w:rsidR="00874430" w:rsidRPr="00874430" w14:paraId="5E982086" w14:textId="4AAA5297" w:rsidTr="008F040E">
        <w:trPr>
          <w:trHeight w:val="1800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EC01F" w14:textId="3BE02CB7" w:rsidR="001F326B" w:rsidRPr="00874430" w:rsidRDefault="001F326B" w:rsidP="001F326B">
            <w:pPr>
              <w:ind w:left="0" w:hanging="2"/>
              <w:jc w:val="both"/>
            </w:pPr>
            <w:r w:rsidRPr="00874430">
              <w:t>Способность к восприятию межкультурного разнообразия общества в социально-историческом этическом и философском контекстах, анализу и мировоззренческой оценке происходящих процессов и закономерностей (УК-1)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D60AB" w14:textId="77777777" w:rsidR="001F326B" w:rsidRPr="00874430" w:rsidRDefault="001F326B" w:rsidP="001F326B">
            <w:pPr>
              <w:shd w:val="clear" w:color="auto" w:fill="FFFFFF"/>
              <w:spacing w:line="240" w:lineRule="auto"/>
              <w:ind w:left="0" w:hanging="2"/>
              <w:jc w:val="both"/>
            </w:pPr>
            <w:r w:rsidRPr="00874430"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14:paraId="4F126041" w14:textId="77777777" w:rsidR="001F326B" w:rsidRPr="00874430" w:rsidRDefault="001F326B" w:rsidP="001F326B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0F03792E" w14:textId="77777777" w:rsidR="001F326B" w:rsidRPr="00874430" w:rsidRDefault="001F326B" w:rsidP="001F326B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134C8BD7" w14:textId="77777777" w:rsidR="001F326B" w:rsidRPr="00874430" w:rsidRDefault="001F326B" w:rsidP="001F326B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07086588" w14:textId="77777777" w:rsidR="001F326B" w:rsidRPr="00874430" w:rsidRDefault="001F326B" w:rsidP="001F326B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682BD9F6" w14:textId="77777777" w:rsidR="001F326B" w:rsidRPr="00874430" w:rsidRDefault="001F326B" w:rsidP="001F326B">
            <w:pPr>
              <w:shd w:val="clear" w:color="auto" w:fill="FFFFFF"/>
              <w:spacing w:line="240" w:lineRule="auto"/>
              <w:ind w:left="0" w:hanging="2"/>
              <w:jc w:val="both"/>
            </w:pPr>
            <w:r w:rsidRPr="00874430"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14:paraId="75559E1C" w14:textId="72178F3A" w:rsidR="001F326B" w:rsidRPr="00874430" w:rsidRDefault="001F326B" w:rsidP="001F326B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0CDE8D7F" w14:textId="77777777" w:rsidR="001C7213" w:rsidRPr="00874430" w:rsidRDefault="001C7213" w:rsidP="001F326B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709FA004" w14:textId="227C60E0" w:rsidR="001F326B" w:rsidRPr="00874430" w:rsidRDefault="001F326B" w:rsidP="001F326B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189D3A22" w14:textId="24D5B1C4" w:rsidR="00ED55B1" w:rsidRPr="00874430" w:rsidRDefault="00ED55B1" w:rsidP="001F326B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35116779" w14:textId="77777777" w:rsidR="00ED55B1" w:rsidRPr="00874430" w:rsidRDefault="00ED55B1" w:rsidP="001F326B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36CA9F6E" w14:textId="77777777" w:rsidR="001F326B" w:rsidRPr="00874430" w:rsidRDefault="001F326B" w:rsidP="001F326B">
            <w:pPr>
              <w:ind w:left="0" w:hanging="2"/>
              <w:jc w:val="both"/>
            </w:pPr>
            <w:r w:rsidRPr="00874430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3210C" w14:textId="77777777" w:rsidR="001F326B" w:rsidRPr="00874430" w:rsidRDefault="001F326B" w:rsidP="001C7213">
            <w:pPr>
              <w:shd w:val="clear" w:color="auto" w:fill="FFFFFF"/>
              <w:spacing w:line="240" w:lineRule="auto"/>
              <w:ind w:left="0" w:hanging="2"/>
              <w:jc w:val="both"/>
            </w:pPr>
            <w:r w:rsidRPr="00874430">
              <w:lastRenderedPageBreak/>
              <w:t xml:space="preserve">Знать основы процесса обучения в вузе и особенности учебного процесса в </w:t>
            </w:r>
            <w:proofErr w:type="spellStart"/>
            <w:r w:rsidRPr="00874430">
              <w:t>Финуниверситете</w:t>
            </w:r>
            <w:proofErr w:type="spellEnd"/>
            <w:r w:rsidRPr="00874430">
              <w:t>.</w:t>
            </w:r>
          </w:p>
          <w:p w14:paraId="0E2773EC" w14:textId="77777777" w:rsidR="001F326B" w:rsidRPr="00874430" w:rsidRDefault="001F326B" w:rsidP="001C7213">
            <w:pPr>
              <w:shd w:val="clear" w:color="auto" w:fill="FFFFFF"/>
              <w:spacing w:line="240" w:lineRule="auto"/>
              <w:ind w:left="0" w:hanging="2"/>
              <w:jc w:val="both"/>
            </w:pPr>
            <w:r w:rsidRPr="00874430">
              <w:t>Уметь пользоваться сайтом и образовательным порталом Финуниверситета, пользовать возможностями университета для дополнительного образования.</w:t>
            </w:r>
          </w:p>
          <w:p w14:paraId="1A96DECE" w14:textId="77777777" w:rsidR="001F326B" w:rsidRPr="00874430" w:rsidRDefault="001F326B" w:rsidP="001C72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</w:p>
          <w:p w14:paraId="5A6293A6" w14:textId="77777777" w:rsidR="001F326B" w:rsidRPr="00874430" w:rsidRDefault="001F326B" w:rsidP="001C7213">
            <w:pPr>
              <w:shd w:val="clear" w:color="auto" w:fill="FFFFFF"/>
              <w:spacing w:line="240" w:lineRule="auto"/>
              <w:ind w:left="0" w:hanging="2"/>
              <w:jc w:val="both"/>
            </w:pPr>
            <w:r w:rsidRPr="00874430">
              <w:t xml:space="preserve">Знать принципы организации в Финансовом университете научной работы со студентами. </w:t>
            </w:r>
          </w:p>
          <w:p w14:paraId="12C73680" w14:textId="77777777" w:rsidR="001F326B" w:rsidRPr="00874430" w:rsidRDefault="001F326B" w:rsidP="001C72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874430">
              <w:t>Уметь планировать свою научно-исследовательскую работу.</w:t>
            </w:r>
          </w:p>
          <w:p w14:paraId="7F829540" w14:textId="77777777" w:rsidR="001F326B" w:rsidRPr="00874430" w:rsidRDefault="001F326B" w:rsidP="001C72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</w:p>
          <w:p w14:paraId="4FA4C6C3" w14:textId="77777777" w:rsidR="001F326B" w:rsidRPr="00874430" w:rsidRDefault="001F326B" w:rsidP="001C72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</w:p>
          <w:p w14:paraId="4CB83474" w14:textId="77777777" w:rsidR="001C7213" w:rsidRPr="00874430" w:rsidRDefault="001C7213" w:rsidP="001C7213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789E75BB" w14:textId="77777777" w:rsidR="001C7213" w:rsidRPr="00874430" w:rsidRDefault="001C7213" w:rsidP="001C7213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4A8A56F2" w14:textId="23B7D90C" w:rsidR="001C7213" w:rsidRPr="00874430" w:rsidRDefault="001C7213" w:rsidP="001C7213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5F0E6671" w14:textId="2B7813BC" w:rsidR="00ED55B1" w:rsidRPr="00874430" w:rsidRDefault="00ED55B1" w:rsidP="001C7213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3899D5AF" w14:textId="77777777" w:rsidR="00ED55B1" w:rsidRPr="00874430" w:rsidRDefault="00ED55B1" w:rsidP="001C7213">
            <w:pPr>
              <w:shd w:val="clear" w:color="auto" w:fill="FFFFFF"/>
              <w:spacing w:line="240" w:lineRule="auto"/>
              <w:ind w:left="0" w:hanging="2"/>
              <w:jc w:val="both"/>
            </w:pPr>
          </w:p>
          <w:p w14:paraId="7F6A1342" w14:textId="50E70A7E" w:rsidR="001F326B" w:rsidRPr="00874430" w:rsidRDefault="001F326B" w:rsidP="001C7213">
            <w:pPr>
              <w:shd w:val="clear" w:color="auto" w:fill="FFFFFF"/>
              <w:spacing w:line="240" w:lineRule="auto"/>
              <w:ind w:left="0" w:hanging="2"/>
              <w:jc w:val="both"/>
            </w:pPr>
            <w:r w:rsidRPr="00874430">
              <w:t xml:space="preserve">Знать информационно-коммуникационные ресурсы и технологии, используемые в Финансовом университете. </w:t>
            </w:r>
          </w:p>
          <w:p w14:paraId="2371C4D0" w14:textId="77777777" w:rsidR="001F326B" w:rsidRPr="00874430" w:rsidRDefault="001F326B" w:rsidP="001C72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874430">
              <w:t>Уметь пользоваться информационно-коммуникационными ресурсами Финуниверситета, а также современными образовательными технологиями.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16F483" w14:textId="2A4425E6" w:rsidR="001F326B" w:rsidRPr="00874430" w:rsidRDefault="001F326B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4" w:lineRule="auto"/>
              <w:ind w:left="0" w:hanging="2"/>
            </w:pPr>
            <w:r w:rsidRPr="00874430">
              <w:rPr>
                <w:b/>
              </w:rPr>
              <w:lastRenderedPageBreak/>
              <w:t>1</w:t>
            </w:r>
            <w:r w:rsidRPr="00874430">
              <w:t>. Разработайте сценарий международного научно-исследовательского или научно-популярного мероприятия, в котором были бы задействованы студенты всех направлений подготовки факультета.</w:t>
            </w:r>
          </w:p>
          <w:p w14:paraId="136EC52B" w14:textId="52497484" w:rsidR="001F326B" w:rsidRPr="00874430" w:rsidRDefault="001F326B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4" w:lineRule="auto"/>
              <w:ind w:left="0" w:hanging="2"/>
            </w:pPr>
          </w:p>
          <w:p w14:paraId="6707D227" w14:textId="77777777" w:rsidR="00ED55B1" w:rsidRPr="00874430" w:rsidRDefault="00ED55B1" w:rsidP="001F3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4" w:lineRule="auto"/>
              <w:ind w:left="0" w:hanging="2"/>
            </w:pPr>
          </w:p>
          <w:p w14:paraId="24553828" w14:textId="77777777" w:rsidR="001F326B" w:rsidRPr="00874430" w:rsidRDefault="001F326B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</w:pPr>
            <w:r w:rsidRPr="00874430">
              <w:t xml:space="preserve">2. Изучите реализуемые в </w:t>
            </w:r>
            <w:proofErr w:type="spellStart"/>
            <w:r w:rsidRPr="00874430">
              <w:t>Финуниверситете</w:t>
            </w:r>
            <w:proofErr w:type="spellEnd"/>
            <w:r w:rsidRPr="00874430">
              <w:t xml:space="preserve"> виды международных образовательных программ. Подберите наиболее удачную с вашей точки зрения программу для выстраивания индивидуальной </w:t>
            </w:r>
            <w:r w:rsidRPr="00874430">
              <w:lastRenderedPageBreak/>
              <w:t>образовательной траектории. Обоснуйте свой выбор.</w:t>
            </w:r>
          </w:p>
          <w:p w14:paraId="68D04AD2" w14:textId="4540BE36" w:rsidR="00ED55B1" w:rsidRPr="00874430" w:rsidRDefault="005C53BF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</w:pPr>
            <w:r w:rsidRPr="00874430">
              <w:t xml:space="preserve"> </w:t>
            </w:r>
          </w:p>
          <w:p w14:paraId="5FCE0A30" w14:textId="77777777" w:rsidR="00ED55B1" w:rsidRPr="00874430" w:rsidRDefault="00ED55B1" w:rsidP="001F3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</w:pPr>
          </w:p>
          <w:p w14:paraId="032F37E3" w14:textId="5DA39010" w:rsidR="005C53BF" w:rsidRPr="00874430" w:rsidRDefault="00ED55B1" w:rsidP="00ED55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contextualSpacing/>
              <w:jc w:val="both"/>
              <w:rPr>
                <w:rFonts w:eastAsia="Calibri"/>
                <w:i/>
              </w:rPr>
            </w:pPr>
            <w:r w:rsidRPr="00874430">
              <w:t xml:space="preserve">3. </w:t>
            </w:r>
            <w:r w:rsidR="005C53BF" w:rsidRPr="00874430">
              <w:t>На платформе Открытой онлайн-академии подберите онлайн- развития курсы для получения знаний и представления о закономерностях функционирования человека, природы и общества в социально-историческом и этическом контекстах. Ссылка - https://online.fa.ru/</w:t>
            </w:r>
          </w:p>
        </w:tc>
      </w:tr>
    </w:tbl>
    <w:p w14:paraId="39A6583D" w14:textId="140278CC" w:rsidR="00313FF3" w:rsidRPr="00874430" w:rsidRDefault="00313FF3">
      <w:pPr>
        <w:pBdr>
          <w:top w:val="nil"/>
          <w:left w:val="nil"/>
          <w:bottom w:val="nil"/>
          <w:right w:val="nil"/>
          <w:between w:val="nil"/>
        </w:pBdr>
        <w:spacing w:after="160" w:line="244" w:lineRule="auto"/>
        <w:ind w:left="1" w:hanging="3"/>
        <w:jc w:val="both"/>
        <w:rPr>
          <w:sz w:val="28"/>
          <w:szCs w:val="28"/>
        </w:rPr>
      </w:pPr>
    </w:p>
    <w:p w14:paraId="007A29BC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t>Примерные вопросы для подготовки к зачету</w:t>
      </w:r>
    </w:p>
    <w:p w14:paraId="007A29BD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7A29BE" w14:textId="77777777" w:rsidR="000E688E" w:rsidRPr="00874430" w:rsidRDefault="00686C7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Финансовый университет как один из старейших российских вузов, готовящих экономистов, финансистов, юристов по финансовому праву, математиков - финансистов, ИТ-специалистов, социологов и политологов.</w:t>
      </w:r>
    </w:p>
    <w:p w14:paraId="007A29BF" w14:textId="77777777" w:rsidR="000E688E" w:rsidRPr="00874430" w:rsidRDefault="00686C7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Что Вы можете указать как конкурентное преимущество Финансового университета сегодня? </w:t>
      </w:r>
    </w:p>
    <w:p w14:paraId="007A29C0" w14:textId="77777777" w:rsidR="000E688E" w:rsidRPr="00874430" w:rsidRDefault="00686C7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Чем была вызвана необходимость перехода на уровневую систему обучения?</w:t>
      </w:r>
    </w:p>
    <w:p w14:paraId="007A29C1" w14:textId="77777777" w:rsidR="000E688E" w:rsidRPr="00874430" w:rsidRDefault="00686C7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Что такое Болонский процесс?</w:t>
      </w:r>
    </w:p>
    <w:p w14:paraId="007A29C2" w14:textId="77777777" w:rsidR="000E688E" w:rsidRPr="00874430" w:rsidRDefault="00686C7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Основные этапы в становлении Финансового университета в контексте общеисторического развития страны.</w:t>
      </w:r>
    </w:p>
    <w:p w14:paraId="007A29C3" w14:textId="77777777" w:rsidR="000E688E" w:rsidRPr="00874430" w:rsidRDefault="00686C7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Становление Финансового университета и финансово-экономического образование в России в первой половине </w:t>
      </w:r>
      <w:proofErr w:type="spellStart"/>
      <w:r w:rsidRPr="00874430">
        <w:rPr>
          <w:sz w:val="28"/>
          <w:szCs w:val="28"/>
        </w:rPr>
        <w:t>XXв</w:t>
      </w:r>
      <w:proofErr w:type="spellEnd"/>
      <w:r w:rsidRPr="00874430">
        <w:rPr>
          <w:sz w:val="28"/>
          <w:szCs w:val="28"/>
        </w:rPr>
        <w:t>.</w:t>
      </w:r>
    </w:p>
    <w:p w14:paraId="007A29C4" w14:textId="77777777" w:rsidR="000E688E" w:rsidRPr="00874430" w:rsidRDefault="00686C7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Развитие Финансового университета и финансово-экономического образование в России в 60-е – середине 80-х гг. XX в.</w:t>
      </w:r>
    </w:p>
    <w:p w14:paraId="007A29C5" w14:textId="77777777" w:rsidR="000E688E" w:rsidRPr="00874430" w:rsidRDefault="00686C7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Финансовый университет и финансово-экономического образование в России в конце XX – начале </w:t>
      </w:r>
      <w:proofErr w:type="spellStart"/>
      <w:r w:rsidRPr="00874430">
        <w:rPr>
          <w:sz w:val="28"/>
          <w:szCs w:val="28"/>
        </w:rPr>
        <w:t>XXIвв</w:t>
      </w:r>
      <w:proofErr w:type="spellEnd"/>
      <w:r w:rsidRPr="00874430">
        <w:rPr>
          <w:sz w:val="28"/>
          <w:szCs w:val="28"/>
        </w:rPr>
        <w:t>.</w:t>
      </w:r>
    </w:p>
    <w:p w14:paraId="007A29C6" w14:textId="77777777" w:rsidR="000E688E" w:rsidRPr="00874430" w:rsidRDefault="00686C7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Выпускники Финансового университета–министры финансов СССР, РСФСР и Российской Федерации (</w:t>
      </w:r>
      <w:proofErr w:type="spellStart"/>
      <w:r w:rsidRPr="00874430">
        <w:rPr>
          <w:sz w:val="28"/>
          <w:szCs w:val="28"/>
        </w:rPr>
        <w:t>А.Г.Зверев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И.И.Фадеев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И.Н.Лазарев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В.Е.Орлов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В.Г.Пансков</w:t>
      </w:r>
      <w:proofErr w:type="spellEnd"/>
      <w:r w:rsidRPr="00874430">
        <w:rPr>
          <w:sz w:val="28"/>
          <w:szCs w:val="28"/>
        </w:rPr>
        <w:t>, Б.Г. Федоров, А.Г. Силуанов).</w:t>
      </w:r>
    </w:p>
    <w:p w14:paraId="007A29C7" w14:textId="77777777" w:rsidR="000E688E" w:rsidRPr="00874430" w:rsidRDefault="00686C7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Выпускники Финансового университета как председатели Центрального Банка России (</w:t>
      </w:r>
      <w:proofErr w:type="spellStart"/>
      <w:r w:rsidRPr="00874430">
        <w:rPr>
          <w:sz w:val="28"/>
          <w:szCs w:val="28"/>
        </w:rPr>
        <w:t>Н.К.Соколов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Н.В.Гаретовский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В.В.Геращенко</w:t>
      </w:r>
      <w:proofErr w:type="spellEnd"/>
      <w:r w:rsidRPr="00874430">
        <w:rPr>
          <w:sz w:val="28"/>
          <w:szCs w:val="28"/>
        </w:rPr>
        <w:t xml:space="preserve">) и руководители банковских </w:t>
      </w:r>
      <w:proofErr w:type="gramStart"/>
      <w:r w:rsidRPr="00874430">
        <w:rPr>
          <w:sz w:val="28"/>
          <w:szCs w:val="28"/>
        </w:rPr>
        <w:t>учреждений</w:t>
      </w:r>
      <w:r w:rsidRPr="00874430">
        <w:t>(</w:t>
      </w:r>
      <w:proofErr w:type="gramEnd"/>
      <w:r w:rsidRPr="00874430">
        <w:rPr>
          <w:sz w:val="28"/>
          <w:szCs w:val="28"/>
        </w:rPr>
        <w:t xml:space="preserve">А.И. Акимов, В.А. </w:t>
      </w:r>
      <w:proofErr w:type="spellStart"/>
      <w:r w:rsidRPr="00874430">
        <w:rPr>
          <w:sz w:val="28"/>
          <w:szCs w:val="28"/>
        </w:rPr>
        <w:t>Дмитриев,Б.И</w:t>
      </w:r>
      <w:proofErr w:type="spellEnd"/>
      <w:r w:rsidRPr="00874430">
        <w:rPr>
          <w:sz w:val="28"/>
          <w:szCs w:val="28"/>
        </w:rPr>
        <w:t xml:space="preserve">. </w:t>
      </w:r>
      <w:proofErr w:type="spellStart"/>
      <w:r w:rsidRPr="00874430">
        <w:rPr>
          <w:sz w:val="28"/>
          <w:szCs w:val="28"/>
        </w:rPr>
        <w:t>Златкис</w:t>
      </w:r>
      <w:proofErr w:type="spellEnd"/>
      <w:r w:rsidRPr="00874430">
        <w:rPr>
          <w:sz w:val="28"/>
          <w:szCs w:val="28"/>
        </w:rPr>
        <w:t>).</w:t>
      </w:r>
    </w:p>
    <w:p w14:paraId="007A29C8" w14:textId="77777777" w:rsidR="000E688E" w:rsidRPr="00874430" w:rsidRDefault="00686C7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Выпускники Финансового университета как политики, бизнесмены и руководители государственных структур и (</w:t>
      </w:r>
      <w:proofErr w:type="spellStart"/>
      <w:r w:rsidRPr="00874430">
        <w:rPr>
          <w:sz w:val="28"/>
          <w:szCs w:val="28"/>
        </w:rPr>
        <w:t>А.Г.Хлопонин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Д.А.Свищев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В.Е.Чистова</w:t>
      </w:r>
      <w:proofErr w:type="spellEnd"/>
      <w:r w:rsidRPr="00874430">
        <w:rPr>
          <w:sz w:val="28"/>
          <w:szCs w:val="28"/>
        </w:rPr>
        <w:t xml:space="preserve">, Н.А. Журавлев, А.В. Дроздов, Р.В. </w:t>
      </w:r>
      <w:proofErr w:type="spellStart"/>
      <w:r w:rsidRPr="00874430">
        <w:rPr>
          <w:sz w:val="28"/>
          <w:szCs w:val="28"/>
        </w:rPr>
        <w:t>Копин</w:t>
      </w:r>
      <w:proofErr w:type="spellEnd"/>
      <w:r w:rsidRPr="00874430">
        <w:rPr>
          <w:sz w:val="28"/>
          <w:szCs w:val="28"/>
        </w:rPr>
        <w:t>, Л.В. Кузнецов, М.Е. Оглоблина, Е.В. Панина, М.Д. Прохоров, др.).</w:t>
      </w:r>
    </w:p>
    <w:p w14:paraId="007A29C9" w14:textId="77777777" w:rsidR="000E688E" w:rsidRPr="00874430" w:rsidRDefault="00686C7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lastRenderedPageBreak/>
        <w:t xml:space="preserve">Выдающиеся представители научных школ Финансового университета </w:t>
      </w:r>
      <w:proofErr w:type="spellStart"/>
      <w:r w:rsidRPr="00874430">
        <w:rPr>
          <w:sz w:val="28"/>
          <w:szCs w:val="28"/>
        </w:rPr>
        <w:t>Н.Н.Ровинский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Е.В.Маркина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Е.И.Шохин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З.В.Атлас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Л.Н.Красавина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М.А.Эскиндаров</w:t>
      </w:r>
      <w:proofErr w:type="spellEnd"/>
      <w:r w:rsidRPr="00874430">
        <w:rPr>
          <w:sz w:val="28"/>
          <w:szCs w:val="28"/>
        </w:rPr>
        <w:t xml:space="preserve">, М.С. Атлас, А.Г. Грязнова, Д.Е. Сорокин, Р.М. Нуреев, О.И. Лаврушин, </w:t>
      </w:r>
      <w:proofErr w:type="spellStart"/>
      <w:r w:rsidRPr="00874430">
        <w:rPr>
          <w:sz w:val="28"/>
          <w:szCs w:val="28"/>
        </w:rPr>
        <w:t>A.M.Галаган</w:t>
      </w:r>
      <w:proofErr w:type="spellEnd"/>
      <w:r w:rsidRPr="00874430">
        <w:rPr>
          <w:sz w:val="28"/>
          <w:szCs w:val="28"/>
        </w:rPr>
        <w:t xml:space="preserve">, В.Г. </w:t>
      </w:r>
      <w:proofErr w:type="spellStart"/>
      <w:r w:rsidRPr="00874430">
        <w:rPr>
          <w:sz w:val="28"/>
          <w:szCs w:val="28"/>
        </w:rPr>
        <w:t>Гетьман</w:t>
      </w:r>
      <w:proofErr w:type="spellEnd"/>
      <w:r w:rsidRPr="00874430">
        <w:rPr>
          <w:sz w:val="28"/>
          <w:szCs w:val="28"/>
        </w:rPr>
        <w:t xml:space="preserve">, З.Д. Бабаева и др. </w:t>
      </w:r>
    </w:p>
    <w:p w14:paraId="007A29CA" w14:textId="77777777" w:rsidR="000E688E" w:rsidRPr="00874430" w:rsidRDefault="00686C7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Формирует ли конкурентное преимущество выпускника практика непосредственно у работодателя в ходе реализации образовательной программы? </w:t>
      </w:r>
    </w:p>
    <w:p w14:paraId="007A29CB" w14:textId="77777777" w:rsidR="000E688E" w:rsidRPr="00874430" w:rsidRDefault="00686C7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Какие ваши представления о возможностях трудоустройства выпускников направлений?</w:t>
      </w:r>
    </w:p>
    <w:p w14:paraId="007A29CC" w14:textId="77777777" w:rsidR="000E688E" w:rsidRPr="00874430" w:rsidRDefault="00686C7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Настоящее и будущее Финансового университета при Правительстве Российской Федерации.</w:t>
      </w:r>
    </w:p>
    <w:p w14:paraId="007A29CD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trike/>
          <w:sz w:val="28"/>
          <w:szCs w:val="28"/>
        </w:rPr>
        <w:t xml:space="preserve"> </w:t>
      </w:r>
    </w:p>
    <w:p w14:paraId="007A29CE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t>Примерные темы вопросов и тестовые задания:</w:t>
      </w:r>
    </w:p>
    <w:p w14:paraId="007A29CF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1.Особенности национальной системы финансово-экономического образования, основные этапы в развитии.</w:t>
      </w:r>
    </w:p>
    <w:p w14:paraId="007A29D0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2. МФЭИ как предшественник Финансового университета.</w:t>
      </w:r>
    </w:p>
    <w:p w14:paraId="007A29D1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3. Роль МПЭИ в становлении национального финансово-экономического образования.</w:t>
      </w:r>
    </w:p>
    <w:p w14:paraId="007A29D2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4. МКЭИ, его вклад в подготовку кадров финансово-экономического профиля.</w:t>
      </w:r>
    </w:p>
    <w:p w14:paraId="007A29D3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5. МФИ – важнейший центр подготовки финансистов в 1946-1991 гг.</w:t>
      </w:r>
    </w:p>
    <w:p w14:paraId="007A29D4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6. Финансовая академия и особенности финансово-экономического образования в стране в конце XX – начале </w:t>
      </w:r>
      <w:proofErr w:type="spellStart"/>
      <w:r w:rsidRPr="00874430">
        <w:rPr>
          <w:sz w:val="28"/>
          <w:szCs w:val="28"/>
        </w:rPr>
        <w:t>XXIвв</w:t>
      </w:r>
      <w:proofErr w:type="spellEnd"/>
      <w:r w:rsidRPr="00874430">
        <w:rPr>
          <w:sz w:val="28"/>
          <w:szCs w:val="28"/>
        </w:rPr>
        <w:t>.</w:t>
      </w:r>
    </w:p>
    <w:p w14:paraId="007A29D5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7. Финансовый университет– ведущий вуз в системе национального финансово-экономического образования на современном этапе.</w:t>
      </w:r>
    </w:p>
    <w:p w14:paraId="007A29D6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8. Выдающиеся выпускники Финансового университета – руководители факультетов, кафедр, институтов и научно-исследовательских центров в Финансовом университете.</w:t>
      </w:r>
    </w:p>
    <w:p w14:paraId="007A29D7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9. Выдающиеся выпускники Финансового университета – политики, государственные деятели, бизнесмены.</w:t>
      </w:r>
    </w:p>
    <w:p w14:paraId="007A29D8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10. Основные научные школы Финансового университета.</w:t>
      </w:r>
    </w:p>
    <w:p w14:paraId="007A29D9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11.Московский финансово-экономический институт (МФЭИ) был создан в … году: (1900; 1909; 1919; 1929; 1939)</w:t>
      </w:r>
    </w:p>
    <w:p w14:paraId="007A29DA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12. Московский финансовый институт (МФИ) был создан в … году: (1906; 1916; 1926; 1936; 1946):</w:t>
      </w:r>
    </w:p>
    <w:p w14:paraId="007A29DB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lastRenderedPageBreak/>
        <w:t>13. Московский финансовый институт (МФИ) получил статус академии … году: (1951; 1961; 1971; 1981; 1991)</w:t>
      </w:r>
    </w:p>
    <w:p w14:paraId="007A29DC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14.Финансовая академия получила статус «при Правительстве Российской Федерации» в … году: (1991; 1992; 2000, 2001; 2002)</w:t>
      </w:r>
    </w:p>
    <w:p w14:paraId="007A29DD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15. Финансовая академия при Правительстве Российской Федерации получила статус университета в … году: (1995; 2000; 2005; 2010; 2015)</w:t>
      </w:r>
    </w:p>
    <w:p w14:paraId="007A29DE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16. М.А. </w:t>
      </w:r>
      <w:proofErr w:type="spellStart"/>
      <w:r w:rsidRPr="00874430">
        <w:rPr>
          <w:sz w:val="28"/>
          <w:szCs w:val="28"/>
        </w:rPr>
        <w:t>Эскиндаров</w:t>
      </w:r>
      <w:proofErr w:type="spellEnd"/>
      <w:r w:rsidRPr="00874430">
        <w:rPr>
          <w:sz w:val="28"/>
          <w:szCs w:val="28"/>
        </w:rPr>
        <w:t xml:space="preserve"> был избран ректором Финансовой академии в … году: (1993; 1996; 2000; 2003; 2006)</w:t>
      </w:r>
    </w:p>
    <w:p w14:paraId="007A29DF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17. Переход на Болонскую систему образования и на четырехлетнее обучение был осуществлен в … годах:(1991-1995; 1996-2000; 2001-2005; 2006-2010; 2011-2015)</w:t>
      </w:r>
    </w:p>
    <w:p w14:paraId="007A29E0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18.Выпускники Финансового университета – министры финансов страны:</w:t>
      </w:r>
    </w:p>
    <w:p w14:paraId="007A29E1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(Геращенко В.В.; Зверев А.Г.; Орлов В.Е.; Павлов В.С.; А.Г. Силуанов)</w:t>
      </w:r>
    </w:p>
    <w:p w14:paraId="007A29E2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19. Журналы, издаваемые в настоящее время в Финансовом Университете: («Вестник Финансового университета»; «Экономика. Налоги. Право»; «Деньги и кредит»; «Мир новой экономики»; «Образование и право») </w:t>
      </w:r>
    </w:p>
    <w:p w14:paraId="007A29E3" w14:textId="77777777" w:rsidR="000E688E" w:rsidRPr="00874430" w:rsidRDefault="00686C70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" w:hanging="3"/>
        <w:jc w:val="both"/>
        <w:rPr>
          <w:sz w:val="28"/>
          <w:szCs w:val="28"/>
        </w:rPr>
      </w:pPr>
      <w:bookmarkStart w:id="13" w:name="_heading=h.lnxbz9" w:colFirst="0" w:colLast="0"/>
      <w:bookmarkEnd w:id="13"/>
      <w:r w:rsidRPr="00874430">
        <w:rPr>
          <w:sz w:val="28"/>
          <w:szCs w:val="28"/>
        </w:rPr>
        <w:t>20. В настоящее время в состав Финансового университета входят факультеты: (Финансовый; Юридический; Кредитно-экономический; Учетно-экономический; Факультет налогов, аудита и бизнес-анализа).</w:t>
      </w:r>
    </w:p>
    <w:p w14:paraId="007A29E4" w14:textId="77777777" w:rsidR="000E688E" w:rsidRPr="00874430" w:rsidRDefault="000E6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45650722" w14:textId="77777777" w:rsidR="00FC24A7" w:rsidRPr="00874430" w:rsidRDefault="00FC24A7" w:rsidP="00FC24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bookmarkStart w:id="14" w:name="_heading=h.1ksv4uv" w:colFirst="0" w:colLast="0"/>
      <w:bookmarkEnd w:id="14"/>
    </w:p>
    <w:p w14:paraId="4FCF6C08" w14:textId="77777777" w:rsidR="00FC24A7" w:rsidRPr="00874430" w:rsidRDefault="00FC24A7" w:rsidP="00FC24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63705016" w14:textId="77777777" w:rsidR="00FC24A7" w:rsidRPr="00874430" w:rsidRDefault="00FC24A7" w:rsidP="00FC24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874430">
        <w:rPr>
          <w:i/>
          <w:sz w:val="28"/>
          <w:szCs w:val="28"/>
        </w:rPr>
        <w:t>Нормативно-правовые акты</w:t>
      </w:r>
    </w:p>
    <w:p w14:paraId="66BD4C62" w14:textId="77777777" w:rsidR="00FC24A7" w:rsidRPr="00874430" w:rsidRDefault="00FC24A7" w:rsidP="00FC24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14:paraId="07283721" w14:textId="77777777" w:rsidR="00FC24A7" w:rsidRPr="00874430" w:rsidRDefault="00FC24A7" w:rsidP="00FC24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Программа развития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до 2030 года. Принята Конференцией научно-педагогических работников, а также представителей других категорий работников и обучающихся Финансового университета (протокол от 15.09.2020). http://www.fa.ru/univer/Pages/2030.aspx</w:t>
      </w:r>
    </w:p>
    <w:p w14:paraId="2CD79334" w14:textId="77777777" w:rsidR="00FC24A7" w:rsidRPr="00874430" w:rsidRDefault="00FC24A7" w:rsidP="00FC24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Правила внутреннего трудового и внутреннего распорядка обучающихся. Единая правовая база Финуниверситета </w:t>
      </w:r>
      <w:hyperlink r:id="rId11">
        <w:r w:rsidRPr="00874430">
          <w:rPr>
            <w:sz w:val="28"/>
            <w:szCs w:val="28"/>
            <w:u w:val="single"/>
          </w:rPr>
          <w:t>http://www.fa.ru/univer/Pages/epb.aspx</w:t>
        </w:r>
      </w:hyperlink>
    </w:p>
    <w:p w14:paraId="6536FDCB" w14:textId="77777777" w:rsidR="00FC24A7" w:rsidRPr="00874430" w:rsidRDefault="00FC24A7" w:rsidP="00FC24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 Инструкции для студентов Института онлайн-образования </w:t>
      </w:r>
      <w:hyperlink r:id="rId12">
        <w:r w:rsidRPr="00874430">
          <w:rPr>
            <w:sz w:val="28"/>
            <w:szCs w:val="28"/>
            <w:u w:val="single"/>
          </w:rPr>
          <w:t>http://www.fa.ru/org/faculty/ioo/Pages/inst.aspx</w:t>
        </w:r>
      </w:hyperlink>
    </w:p>
    <w:p w14:paraId="09B32EAA" w14:textId="77777777" w:rsidR="00FC24A7" w:rsidRPr="00874430" w:rsidRDefault="00FC24A7" w:rsidP="00FC24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 Приказ 1346/0 от 27.07.2020 «Об утверждении Положения об электронной информационно-образовательной среде Финансового университета». Единая правовая база Финуниверситета </w:t>
      </w:r>
      <w:hyperlink r:id="rId13">
        <w:r w:rsidRPr="00874430">
          <w:rPr>
            <w:sz w:val="28"/>
            <w:szCs w:val="28"/>
            <w:u w:val="single"/>
          </w:rPr>
          <w:t>http://www.fa.ru/univer/Pages/epb.aspx</w:t>
        </w:r>
      </w:hyperlink>
    </w:p>
    <w:p w14:paraId="3A11E209" w14:textId="77777777" w:rsidR="00FC24A7" w:rsidRPr="00874430" w:rsidRDefault="00FC24A7" w:rsidP="00FC24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lastRenderedPageBreak/>
        <w:t xml:space="preserve">Приказ 0557/0 от 23.03.2017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Единая правовая база Финуниверситета </w:t>
      </w:r>
      <w:hyperlink r:id="rId14">
        <w:r w:rsidRPr="00874430">
          <w:rPr>
            <w:sz w:val="28"/>
            <w:szCs w:val="28"/>
            <w:u w:val="single"/>
          </w:rPr>
          <w:t>http://www.fa.ru/univer/Pages/epb.aspx</w:t>
        </w:r>
      </w:hyperlink>
    </w:p>
    <w:p w14:paraId="5B194889" w14:textId="77777777" w:rsidR="00FC24A7" w:rsidRPr="00874430" w:rsidRDefault="00FC24A7" w:rsidP="00FC24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Приказ 0742/0 от 17.04.2020 «О внесении изменений в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Единая правовая база Финуниверситета </w:t>
      </w:r>
      <w:hyperlink r:id="rId15">
        <w:r w:rsidRPr="00874430">
          <w:rPr>
            <w:sz w:val="28"/>
            <w:szCs w:val="28"/>
            <w:u w:val="single"/>
          </w:rPr>
          <w:t>http://www.fa.ru/univer/Pages/epb.aspx</w:t>
        </w:r>
      </w:hyperlink>
    </w:p>
    <w:p w14:paraId="7400A4BB" w14:textId="77777777" w:rsidR="00FC24A7" w:rsidRPr="00874430" w:rsidRDefault="00FC24A7" w:rsidP="00FC24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Приказ 2541/0 от 21.12.2020 «Об утверждении Положения о зачете результатов пройденного обучения при освоении образовательных программ среднего профессионального образования и высшего образования в Финансовом университете». Единая правовая база Финуниверситета </w:t>
      </w:r>
      <w:hyperlink r:id="rId16">
        <w:r w:rsidRPr="00874430">
          <w:rPr>
            <w:sz w:val="28"/>
            <w:szCs w:val="28"/>
            <w:u w:val="single"/>
          </w:rPr>
          <w:t>http://www.fa.ru/univer/Pages/epb.aspx</w:t>
        </w:r>
      </w:hyperlink>
    </w:p>
    <w:p w14:paraId="57BC8887" w14:textId="77777777" w:rsidR="00FC24A7" w:rsidRPr="00874430" w:rsidRDefault="00FC24A7" w:rsidP="00FC24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Приказ 1446/0 от 19.06.2019 «Об утверждении Положения об использовании онлайн-курсов при организации образовательного процесса в Финансовом университете». Единая правовая база Финуниверситета </w:t>
      </w:r>
      <w:hyperlink r:id="rId17">
        <w:r w:rsidRPr="00874430">
          <w:rPr>
            <w:sz w:val="28"/>
            <w:szCs w:val="28"/>
            <w:u w:val="single"/>
          </w:rPr>
          <w:t>http://www.fa.ru/univer/Pages/epb.aspx</w:t>
        </w:r>
      </w:hyperlink>
    </w:p>
    <w:p w14:paraId="76CE80C6" w14:textId="77777777" w:rsidR="00FC24A7" w:rsidRPr="00874430" w:rsidRDefault="00FC24A7" w:rsidP="00FC24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Приказ 1744/0 от 08.10.2020 «Об утверждении Перечня онлайн-курсов для зачета по образовательным программам Института онлайн-образования». Единая правовая база Финуниверситета </w:t>
      </w:r>
      <w:hyperlink r:id="rId18">
        <w:r w:rsidRPr="00874430">
          <w:rPr>
            <w:sz w:val="28"/>
            <w:szCs w:val="28"/>
            <w:u w:val="single"/>
          </w:rPr>
          <w:t>http://www.fa.ru/univer/Pages/epb.aspx</w:t>
        </w:r>
      </w:hyperlink>
    </w:p>
    <w:p w14:paraId="6B2F350C" w14:textId="77777777" w:rsidR="00FC24A7" w:rsidRPr="00874430" w:rsidRDefault="00FC24A7" w:rsidP="00FC24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Приказ 1988/0 от 14.10.2016 «Об утверждении Порядка проведения государственной итоговой аттестации по программам бакалавриата и магистратуры в Финансовом университете». Единая правовая база Финуниверситета </w:t>
      </w:r>
      <w:hyperlink r:id="rId19">
        <w:r w:rsidRPr="00874430">
          <w:rPr>
            <w:sz w:val="28"/>
            <w:szCs w:val="28"/>
            <w:u w:val="single"/>
          </w:rPr>
          <w:t>http://www.fa.ru/univer/Pages/epb.aspx</w:t>
        </w:r>
      </w:hyperlink>
    </w:p>
    <w:p w14:paraId="0D12F6C9" w14:textId="77777777" w:rsidR="00FC24A7" w:rsidRPr="00874430" w:rsidRDefault="00FC24A7" w:rsidP="00FC24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Приказ 2023/0 от 30.10.2020 «Об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Федерации». Единая правовая база Финуниверситета </w:t>
      </w:r>
      <w:hyperlink r:id="rId20">
        <w:r w:rsidRPr="00874430">
          <w:rPr>
            <w:sz w:val="28"/>
            <w:szCs w:val="28"/>
            <w:u w:val="single"/>
          </w:rPr>
          <w:t>http://www.fa.ru/univer/Pages/epb.aspx</w:t>
        </w:r>
      </w:hyperlink>
    </w:p>
    <w:p w14:paraId="2B924660" w14:textId="77777777" w:rsidR="00FC24A7" w:rsidRPr="00874430" w:rsidRDefault="00FC24A7" w:rsidP="00FC24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Приказ 1074/0 от 13.05.2021 «Об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университете». Единая правовая база Финуниверситета </w:t>
      </w:r>
      <w:hyperlink r:id="rId21">
        <w:r w:rsidRPr="00874430">
          <w:rPr>
            <w:sz w:val="28"/>
            <w:szCs w:val="28"/>
            <w:u w:val="single"/>
          </w:rPr>
          <w:t>http://www.fa.ru/univer/Pages/epb.aspx</w:t>
        </w:r>
      </w:hyperlink>
    </w:p>
    <w:p w14:paraId="25A2A40C" w14:textId="77777777" w:rsidR="00FC24A7" w:rsidRPr="00874430" w:rsidRDefault="00FC24A7" w:rsidP="00FC24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Инструкции для студентов Института онлайн-образования </w:t>
      </w:r>
      <w:hyperlink r:id="rId22">
        <w:r w:rsidRPr="00874430">
          <w:rPr>
            <w:sz w:val="28"/>
            <w:szCs w:val="28"/>
            <w:u w:val="single"/>
          </w:rPr>
          <w:t>http://www.fa.ru/org/faculty/ioo/Pages/inst.aspx</w:t>
        </w:r>
      </w:hyperlink>
    </w:p>
    <w:p w14:paraId="6B7C2BA9" w14:textId="77777777" w:rsidR="00FC24A7" w:rsidRPr="00874430" w:rsidRDefault="00FC24A7" w:rsidP="00FC24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15A3E14B" w14:textId="77777777" w:rsidR="00FC24A7" w:rsidRPr="00874430" w:rsidRDefault="00FC24A7" w:rsidP="00FC24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t>8.1. Основная литература</w:t>
      </w:r>
    </w:p>
    <w:p w14:paraId="4B06A721" w14:textId="77777777" w:rsidR="00FC24A7" w:rsidRPr="00874430" w:rsidRDefault="00FC24A7" w:rsidP="00FC24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59466F42" w14:textId="77777777" w:rsidR="00FC24A7" w:rsidRPr="00874430" w:rsidRDefault="00FC24A7" w:rsidP="00FC24A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Финансовый университет: прошлое, настоящее, будущее: Учебное пособие / </w:t>
      </w:r>
      <w:proofErr w:type="spellStart"/>
      <w:r w:rsidRPr="00874430">
        <w:rPr>
          <w:sz w:val="28"/>
          <w:szCs w:val="28"/>
        </w:rPr>
        <w:t>М.А.Эскиндаров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Н.А.Разманова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Е.И.Нестеренко</w:t>
      </w:r>
      <w:proofErr w:type="spellEnd"/>
      <w:r w:rsidRPr="00874430">
        <w:rPr>
          <w:sz w:val="28"/>
          <w:szCs w:val="28"/>
        </w:rPr>
        <w:t xml:space="preserve"> [и др.]; </w:t>
      </w:r>
      <w:proofErr w:type="spellStart"/>
      <w:r w:rsidRPr="00874430">
        <w:rPr>
          <w:sz w:val="28"/>
          <w:szCs w:val="28"/>
        </w:rPr>
        <w:t>Финуниверситет</w:t>
      </w:r>
      <w:proofErr w:type="spellEnd"/>
      <w:r w:rsidRPr="00874430">
        <w:rPr>
          <w:sz w:val="28"/>
          <w:szCs w:val="28"/>
        </w:rPr>
        <w:t xml:space="preserve">, кафедра экономической истории; под ред. </w:t>
      </w:r>
      <w:proofErr w:type="spellStart"/>
      <w:r w:rsidRPr="00874430">
        <w:rPr>
          <w:sz w:val="28"/>
          <w:szCs w:val="28"/>
        </w:rPr>
        <w:t>М.А.Эскиндарова</w:t>
      </w:r>
      <w:proofErr w:type="spellEnd"/>
      <w:r w:rsidRPr="00874430">
        <w:rPr>
          <w:sz w:val="28"/>
          <w:szCs w:val="28"/>
        </w:rPr>
        <w:t xml:space="preserve">; </w:t>
      </w:r>
      <w:proofErr w:type="spellStart"/>
      <w:r w:rsidRPr="00874430">
        <w:rPr>
          <w:sz w:val="28"/>
          <w:szCs w:val="28"/>
        </w:rPr>
        <w:t>редкол</w:t>
      </w:r>
      <w:proofErr w:type="spellEnd"/>
      <w:r w:rsidRPr="00874430">
        <w:rPr>
          <w:sz w:val="28"/>
          <w:szCs w:val="28"/>
        </w:rPr>
        <w:t xml:space="preserve">.: </w:t>
      </w:r>
      <w:proofErr w:type="spellStart"/>
      <w:r w:rsidRPr="00874430">
        <w:rPr>
          <w:sz w:val="28"/>
          <w:szCs w:val="28"/>
        </w:rPr>
        <w:t>И.Н.Шапкин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Н.А.Разманова</w:t>
      </w:r>
      <w:proofErr w:type="spellEnd"/>
      <w:r w:rsidRPr="00874430">
        <w:rPr>
          <w:sz w:val="28"/>
          <w:szCs w:val="28"/>
        </w:rPr>
        <w:t xml:space="preserve">; </w:t>
      </w:r>
      <w:proofErr w:type="spellStart"/>
      <w:r w:rsidRPr="00874430">
        <w:rPr>
          <w:sz w:val="28"/>
          <w:szCs w:val="28"/>
        </w:rPr>
        <w:t>рец</w:t>
      </w:r>
      <w:proofErr w:type="spellEnd"/>
      <w:r w:rsidRPr="00874430">
        <w:rPr>
          <w:sz w:val="28"/>
          <w:szCs w:val="28"/>
        </w:rPr>
        <w:t xml:space="preserve">.: </w:t>
      </w:r>
      <w:proofErr w:type="spellStart"/>
      <w:r w:rsidRPr="00874430">
        <w:rPr>
          <w:sz w:val="28"/>
          <w:szCs w:val="28"/>
        </w:rPr>
        <w:t>В.В.Думный</w:t>
      </w:r>
      <w:proofErr w:type="spellEnd"/>
      <w:r w:rsidRPr="00874430">
        <w:rPr>
          <w:sz w:val="28"/>
          <w:szCs w:val="28"/>
        </w:rPr>
        <w:t xml:space="preserve">, </w:t>
      </w:r>
      <w:proofErr w:type="spellStart"/>
      <w:r w:rsidRPr="00874430">
        <w:rPr>
          <w:sz w:val="28"/>
          <w:szCs w:val="28"/>
        </w:rPr>
        <w:t>С.А.Погодин</w:t>
      </w:r>
      <w:proofErr w:type="spellEnd"/>
      <w:r w:rsidRPr="00874430">
        <w:rPr>
          <w:sz w:val="28"/>
          <w:szCs w:val="28"/>
        </w:rPr>
        <w:t xml:space="preserve">. — Москва: </w:t>
      </w:r>
      <w:proofErr w:type="spellStart"/>
      <w:r w:rsidRPr="00874430">
        <w:rPr>
          <w:sz w:val="28"/>
          <w:szCs w:val="28"/>
        </w:rPr>
        <w:lastRenderedPageBreak/>
        <w:t>Финуниверситет</w:t>
      </w:r>
      <w:proofErr w:type="spellEnd"/>
      <w:r w:rsidRPr="00874430">
        <w:rPr>
          <w:sz w:val="28"/>
          <w:szCs w:val="28"/>
        </w:rPr>
        <w:t xml:space="preserve">, 2011 — 184 с.- Текст непосредственный.- То же.- Электронная библиотека ФУ.- </w:t>
      </w:r>
      <w:hyperlink r:id="rId23">
        <w:r w:rsidRPr="00874430">
          <w:rPr>
            <w:sz w:val="28"/>
            <w:szCs w:val="28"/>
            <w:u w:val="single"/>
          </w:rPr>
          <w:t>URL:http://elib.fa.ru/Book/Finuniversity.pdf</w:t>
        </w:r>
      </w:hyperlink>
      <w:r w:rsidRPr="00874430">
        <w:rPr>
          <w:sz w:val="28"/>
          <w:szCs w:val="28"/>
        </w:rPr>
        <w:t xml:space="preserve"> - текст электронный.</w:t>
      </w:r>
    </w:p>
    <w:p w14:paraId="7E2721BF" w14:textId="77777777" w:rsidR="00FC24A7" w:rsidRPr="00874430" w:rsidRDefault="00FC24A7" w:rsidP="00FC24A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Лаптева Е.В. Финансовому университету при Правительстве Российской Федерации - 100 лет! // Финансы, деньги, инвестиции, 2019. – № </w:t>
      </w:r>
      <w:proofErr w:type="gramStart"/>
      <w:r w:rsidRPr="00874430">
        <w:rPr>
          <w:sz w:val="28"/>
          <w:szCs w:val="28"/>
        </w:rPr>
        <w:t>1.-</w:t>
      </w:r>
      <w:proofErr w:type="gramEnd"/>
      <w:r w:rsidRPr="00874430">
        <w:rPr>
          <w:sz w:val="28"/>
          <w:szCs w:val="28"/>
        </w:rPr>
        <w:t>С.36-37 — Электронная библиотека ФУ.- &lt;URL:http://elib.fa.ru/art2019/bv416.pdf&gt;.-</w:t>
      </w:r>
      <w:r w:rsidRPr="00874430">
        <w:t xml:space="preserve"> </w:t>
      </w:r>
      <w:r w:rsidRPr="00874430">
        <w:rPr>
          <w:sz w:val="28"/>
          <w:szCs w:val="28"/>
        </w:rPr>
        <w:t>текст электронный.</w:t>
      </w:r>
    </w:p>
    <w:p w14:paraId="3E46965F" w14:textId="77777777" w:rsidR="00FC24A7" w:rsidRPr="00874430" w:rsidRDefault="00FC24A7" w:rsidP="00FC24A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Финансовый университет. 100 лет // Финансист, 2019. – 2 марта.-Спецвыпуск.-С.1-47. —.Электронная библиотека ФУ.-  </w:t>
      </w:r>
      <w:hyperlink r:id="rId24">
        <w:r w:rsidRPr="00874430">
          <w:rPr>
            <w:sz w:val="28"/>
            <w:szCs w:val="28"/>
            <w:u w:val="single"/>
          </w:rPr>
          <w:t>URL:http://elib.fa.ru/art2019/bv124.pdf</w:t>
        </w:r>
      </w:hyperlink>
      <w:r w:rsidRPr="00874430">
        <w:rPr>
          <w:sz w:val="28"/>
          <w:szCs w:val="28"/>
        </w:rPr>
        <w:t>.-</w:t>
      </w:r>
      <w:r w:rsidRPr="00874430">
        <w:t xml:space="preserve"> </w:t>
      </w:r>
      <w:r w:rsidRPr="00874430">
        <w:rPr>
          <w:sz w:val="28"/>
          <w:szCs w:val="28"/>
        </w:rPr>
        <w:t>текст электронный.</w:t>
      </w:r>
    </w:p>
    <w:p w14:paraId="35038943" w14:textId="77777777" w:rsidR="00FC24A7" w:rsidRPr="00874430" w:rsidRDefault="00FC24A7" w:rsidP="00FC24A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proofErr w:type="spellStart"/>
      <w:r w:rsidRPr="00874430">
        <w:rPr>
          <w:sz w:val="28"/>
          <w:szCs w:val="28"/>
        </w:rPr>
        <w:t>Эскиндаров</w:t>
      </w:r>
      <w:proofErr w:type="spellEnd"/>
      <w:r w:rsidRPr="00874430">
        <w:rPr>
          <w:sz w:val="28"/>
          <w:szCs w:val="28"/>
        </w:rPr>
        <w:t xml:space="preserve"> М. 5 вопросов ректору: Интервью </w:t>
      </w:r>
      <w:proofErr w:type="spellStart"/>
      <w:r w:rsidRPr="00874430">
        <w:rPr>
          <w:sz w:val="28"/>
          <w:szCs w:val="28"/>
        </w:rPr>
        <w:t>Forbes</w:t>
      </w:r>
      <w:proofErr w:type="spellEnd"/>
      <w:r w:rsidRPr="00874430">
        <w:rPr>
          <w:sz w:val="28"/>
          <w:szCs w:val="28"/>
        </w:rPr>
        <w:t xml:space="preserve"> </w:t>
      </w:r>
      <w:proofErr w:type="spellStart"/>
      <w:r w:rsidRPr="00874430">
        <w:rPr>
          <w:sz w:val="28"/>
          <w:szCs w:val="28"/>
        </w:rPr>
        <w:t>Education</w:t>
      </w:r>
      <w:proofErr w:type="spellEnd"/>
      <w:r w:rsidRPr="00874430">
        <w:rPr>
          <w:sz w:val="28"/>
          <w:szCs w:val="28"/>
        </w:rPr>
        <w:t xml:space="preserve"> c Михаилом </w:t>
      </w:r>
      <w:proofErr w:type="spellStart"/>
      <w:r w:rsidRPr="00874430">
        <w:rPr>
          <w:sz w:val="28"/>
          <w:szCs w:val="28"/>
        </w:rPr>
        <w:t>Эскиндаровым</w:t>
      </w:r>
      <w:proofErr w:type="spellEnd"/>
      <w:r w:rsidRPr="00874430">
        <w:rPr>
          <w:sz w:val="28"/>
          <w:szCs w:val="28"/>
        </w:rPr>
        <w:t xml:space="preserve">, ректором Финансового университета при Правительстве Российской Федерации // Forbes Education: [сайт], 2020. - Электронная библиотека ФУ– URL: https:/education.forbes.ru/authors/ga-rectors-finuniversitet (дата обращения: 02.10.2020) — </w:t>
      </w:r>
      <w:hyperlink r:id="rId25">
        <w:r w:rsidRPr="00874430">
          <w:rPr>
            <w:sz w:val="28"/>
            <w:szCs w:val="28"/>
            <w:u w:val="single"/>
          </w:rPr>
          <w:t>URL:http://elib.fa.ru/art2020/bv1666.pdf</w:t>
        </w:r>
      </w:hyperlink>
      <w:r w:rsidRPr="00874430">
        <w:rPr>
          <w:sz w:val="28"/>
          <w:szCs w:val="28"/>
        </w:rPr>
        <w:t>.-</w:t>
      </w:r>
      <w:r w:rsidRPr="00874430">
        <w:t xml:space="preserve"> </w:t>
      </w:r>
      <w:r w:rsidRPr="00874430">
        <w:rPr>
          <w:sz w:val="28"/>
          <w:szCs w:val="28"/>
        </w:rPr>
        <w:t>текст электронный.</w:t>
      </w:r>
    </w:p>
    <w:p w14:paraId="63B5A581" w14:textId="77777777" w:rsidR="00FC24A7" w:rsidRPr="00874430" w:rsidRDefault="00FC24A7" w:rsidP="00FC24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4A9B41B8" w14:textId="77777777" w:rsidR="00FC24A7" w:rsidRPr="00874430" w:rsidRDefault="00FC24A7" w:rsidP="00FC24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bookmarkStart w:id="15" w:name="_heading=h.35nkun2" w:colFirst="0" w:colLast="0"/>
      <w:bookmarkEnd w:id="15"/>
      <w:r w:rsidRPr="00874430">
        <w:rPr>
          <w:b/>
          <w:sz w:val="28"/>
          <w:szCs w:val="28"/>
        </w:rPr>
        <w:t>8.2. Дополнительная литература:</w:t>
      </w:r>
    </w:p>
    <w:p w14:paraId="41351359" w14:textId="77777777" w:rsidR="00FC24A7" w:rsidRPr="00874430" w:rsidRDefault="00FC24A7" w:rsidP="00FC24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  <w:highlight w:val="white"/>
        </w:rPr>
        <w:t>Силичев Д.А. Болонский процесс и модернизация образования в России // </w:t>
      </w:r>
      <w:hyperlink r:id="rId26">
        <w:r w:rsidRPr="00874430">
          <w:rPr>
            <w:sz w:val="28"/>
            <w:szCs w:val="28"/>
            <w:highlight w:val="white"/>
            <w:u w:val="single"/>
          </w:rPr>
          <w:t>Вопросы философии .— .</w:t>
        </w:r>
      </w:hyperlink>
      <w:r w:rsidRPr="00874430">
        <w:rPr>
          <w:sz w:val="28"/>
          <w:szCs w:val="28"/>
          <w:highlight w:val="white"/>
        </w:rPr>
        <w:t> — </w:t>
      </w:r>
      <w:hyperlink r:id="rId27">
        <w:r w:rsidRPr="00874430">
          <w:rPr>
            <w:sz w:val="28"/>
            <w:szCs w:val="28"/>
            <w:highlight w:val="white"/>
            <w:u w:val="single"/>
          </w:rPr>
          <w:t>2009 .— № 8.-С.81-91</w:t>
        </w:r>
      </w:hyperlink>
      <w:r w:rsidRPr="00874430">
        <w:rPr>
          <w:sz w:val="28"/>
          <w:szCs w:val="28"/>
          <w:highlight w:val="white"/>
        </w:rPr>
        <w:t xml:space="preserve"> .— </w:t>
      </w:r>
      <w:r w:rsidRPr="00874430">
        <w:rPr>
          <w:sz w:val="28"/>
          <w:szCs w:val="28"/>
        </w:rPr>
        <w:t xml:space="preserve">Электронная библиотека ФУ.- </w:t>
      </w:r>
      <w:r w:rsidRPr="00874430">
        <w:rPr>
          <w:sz w:val="28"/>
          <w:szCs w:val="28"/>
          <w:highlight w:val="white"/>
        </w:rPr>
        <w:t>&lt;</w:t>
      </w:r>
      <w:hyperlink r:id="rId28">
        <w:r w:rsidRPr="00874430">
          <w:rPr>
            <w:noProof/>
            <w:sz w:val="28"/>
            <w:szCs w:val="28"/>
            <w:highlight w:val="white"/>
          </w:rPr>
          <w:drawing>
            <wp:inline distT="0" distB="0" distL="114300" distR="114300" wp14:anchorId="1E9F7EAB" wp14:editId="67CB1FD0">
              <wp:extent cx="200025" cy="200025"/>
              <wp:effectExtent l="0" t="0" r="0" b="0"/>
              <wp:docPr id="1026" name="image1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/>
                      <pic:cNvPicPr preferRelativeResize="0"/>
                    </pic:nvPicPr>
                    <pic:blipFill>
                      <a:blip r:embed="rId29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0025" cy="200025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inline>
          </w:drawing>
        </w:r>
      </w:hyperlink>
      <w:r w:rsidRPr="00874430">
        <w:rPr>
          <w:sz w:val="28"/>
          <w:szCs w:val="28"/>
          <w:highlight w:val="white"/>
        </w:rPr>
        <w:t>&gt;.</w:t>
      </w:r>
      <w:r w:rsidRPr="00874430">
        <w:rPr>
          <w:sz w:val="28"/>
          <w:szCs w:val="28"/>
        </w:rPr>
        <w:t xml:space="preserve"> http://lpvserver190/fulltext/art2009/bv643.pdf.-</w:t>
      </w:r>
      <w:r w:rsidRPr="00874430">
        <w:t xml:space="preserve"> </w:t>
      </w:r>
      <w:r w:rsidRPr="00874430">
        <w:rPr>
          <w:sz w:val="28"/>
          <w:szCs w:val="28"/>
        </w:rPr>
        <w:t>текст электронный.</w:t>
      </w:r>
    </w:p>
    <w:p w14:paraId="2C341F91" w14:textId="77777777" w:rsidR="00FC24A7" w:rsidRPr="00874430" w:rsidRDefault="00FC24A7" w:rsidP="00FC24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proofErr w:type="spellStart"/>
      <w:r w:rsidRPr="00874430">
        <w:rPr>
          <w:sz w:val="28"/>
          <w:szCs w:val="28"/>
        </w:rPr>
        <w:t>Эскиндаров</w:t>
      </w:r>
      <w:proofErr w:type="spellEnd"/>
      <w:r w:rsidRPr="00874430">
        <w:rPr>
          <w:sz w:val="28"/>
          <w:szCs w:val="28"/>
        </w:rPr>
        <w:t xml:space="preserve"> М.А. Мы строим будущее России: 90-летие Финансовой академии при Правительстве Российской Федерации // Финансы и кредит. –2009. – № 14. – С.2-</w:t>
      </w:r>
      <w:proofErr w:type="gramStart"/>
      <w:r w:rsidRPr="00874430">
        <w:rPr>
          <w:sz w:val="28"/>
          <w:szCs w:val="28"/>
        </w:rPr>
        <w:t>7.-</w:t>
      </w:r>
      <w:proofErr w:type="gramEnd"/>
      <w:r w:rsidRPr="00874430">
        <w:t xml:space="preserve"> </w:t>
      </w:r>
      <w:r w:rsidRPr="00874430">
        <w:rPr>
          <w:sz w:val="28"/>
          <w:szCs w:val="28"/>
        </w:rPr>
        <w:t>Электронная библиотека ФУ.-  http://lpvserver190/fulltext/art2009/bv287.pdf.-</w:t>
      </w:r>
      <w:r w:rsidRPr="00874430">
        <w:t xml:space="preserve"> </w:t>
      </w:r>
      <w:r w:rsidRPr="00874430">
        <w:rPr>
          <w:sz w:val="28"/>
          <w:szCs w:val="28"/>
        </w:rPr>
        <w:t>текст электронный.</w:t>
      </w:r>
    </w:p>
    <w:p w14:paraId="66ABB62B" w14:textId="77777777" w:rsidR="00FC24A7" w:rsidRPr="00874430" w:rsidRDefault="00FC24A7" w:rsidP="00FC24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Военный финансово-экономический факультет глазами выпускников </w:t>
      </w:r>
      <w:proofErr w:type="gramStart"/>
      <w:r w:rsidRPr="00874430">
        <w:rPr>
          <w:sz w:val="28"/>
          <w:szCs w:val="28"/>
        </w:rPr>
        <w:t>( к</w:t>
      </w:r>
      <w:proofErr w:type="gramEnd"/>
      <w:r w:rsidRPr="00874430">
        <w:rPr>
          <w:sz w:val="28"/>
          <w:szCs w:val="28"/>
        </w:rPr>
        <w:t xml:space="preserve"> 65-летию со дня основания ): Монография / </w:t>
      </w:r>
      <w:proofErr w:type="spellStart"/>
      <w:r w:rsidRPr="00874430">
        <w:rPr>
          <w:sz w:val="28"/>
          <w:szCs w:val="28"/>
        </w:rPr>
        <w:t>Финуниверситет</w:t>
      </w:r>
      <w:proofErr w:type="spellEnd"/>
      <w:r w:rsidRPr="00874430">
        <w:rPr>
          <w:sz w:val="28"/>
          <w:szCs w:val="28"/>
        </w:rPr>
        <w:t xml:space="preserve"> ; под рук. М.А. </w:t>
      </w:r>
      <w:proofErr w:type="spellStart"/>
      <w:r w:rsidRPr="00874430">
        <w:rPr>
          <w:sz w:val="28"/>
          <w:szCs w:val="28"/>
        </w:rPr>
        <w:t>Эскиндарова</w:t>
      </w:r>
      <w:proofErr w:type="spellEnd"/>
      <w:r w:rsidRPr="00874430">
        <w:rPr>
          <w:sz w:val="28"/>
          <w:szCs w:val="28"/>
        </w:rPr>
        <w:t xml:space="preserve"> [и др.]. — Москва: </w:t>
      </w:r>
      <w:proofErr w:type="spellStart"/>
      <w:r w:rsidRPr="00874430">
        <w:rPr>
          <w:sz w:val="28"/>
          <w:szCs w:val="28"/>
        </w:rPr>
        <w:t>Финуниверситет</w:t>
      </w:r>
      <w:proofErr w:type="spellEnd"/>
      <w:r w:rsidRPr="00874430">
        <w:rPr>
          <w:sz w:val="28"/>
          <w:szCs w:val="28"/>
        </w:rPr>
        <w:t xml:space="preserve">, 2012 — 304 с. — Электронная библиотека </w:t>
      </w:r>
      <w:proofErr w:type="gramStart"/>
      <w:r w:rsidRPr="00874430">
        <w:rPr>
          <w:sz w:val="28"/>
          <w:szCs w:val="28"/>
        </w:rPr>
        <w:t>ФУ.-</w:t>
      </w:r>
      <w:proofErr w:type="gramEnd"/>
      <w:r w:rsidRPr="00874430">
        <w:rPr>
          <w:sz w:val="28"/>
          <w:szCs w:val="28"/>
        </w:rPr>
        <w:t xml:space="preserve"> &lt;URL:http://elib.fa.ru/rbook/fa_47563.pdf&gt;. -</w:t>
      </w:r>
      <w:r w:rsidRPr="00874430">
        <w:t xml:space="preserve"> </w:t>
      </w:r>
      <w:r w:rsidRPr="00874430">
        <w:rPr>
          <w:sz w:val="28"/>
          <w:szCs w:val="28"/>
        </w:rPr>
        <w:t>текст электронный.</w:t>
      </w:r>
    </w:p>
    <w:p w14:paraId="64788E2C" w14:textId="77777777" w:rsidR="00FC24A7" w:rsidRPr="00874430" w:rsidRDefault="00FC24A7" w:rsidP="00FC24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proofErr w:type="spellStart"/>
      <w:r w:rsidRPr="00874430">
        <w:rPr>
          <w:sz w:val="28"/>
          <w:szCs w:val="28"/>
        </w:rPr>
        <w:t>Гализдра</w:t>
      </w:r>
      <w:proofErr w:type="spellEnd"/>
      <w:r w:rsidRPr="00874430">
        <w:rPr>
          <w:sz w:val="28"/>
          <w:szCs w:val="28"/>
        </w:rPr>
        <w:t xml:space="preserve"> С.И. Славная плеяда министров финансов: Рецензия на монографию "Министры финансов: от Российской империи до наших дней" // Финансы, 2019. – № </w:t>
      </w:r>
      <w:proofErr w:type="gramStart"/>
      <w:r w:rsidRPr="00874430">
        <w:rPr>
          <w:sz w:val="28"/>
          <w:szCs w:val="28"/>
        </w:rPr>
        <w:t>3.-</w:t>
      </w:r>
      <w:proofErr w:type="gramEnd"/>
      <w:r w:rsidRPr="00874430">
        <w:rPr>
          <w:sz w:val="28"/>
          <w:szCs w:val="28"/>
        </w:rPr>
        <w:t>С.6-10 —Электронная библиотека ФУ.- &lt;URL:http://elib.fa.ru/art2019/bv189.pdf&gt;.-</w:t>
      </w:r>
      <w:r w:rsidRPr="00874430">
        <w:t xml:space="preserve"> </w:t>
      </w:r>
      <w:r w:rsidRPr="00874430">
        <w:rPr>
          <w:sz w:val="28"/>
          <w:szCs w:val="28"/>
        </w:rPr>
        <w:t>текст электронный.</w:t>
      </w:r>
    </w:p>
    <w:p w14:paraId="7FF3262A" w14:textId="77777777" w:rsidR="00FC24A7" w:rsidRPr="00874430" w:rsidRDefault="00FC24A7" w:rsidP="00FC24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2E0C26F3" w14:textId="77777777" w:rsidR="00FC24A7" w:rsidRPr="00874430" w:rsidRDefault="00FC24A7" w:rsidP="00FC24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233EFE56" w14:textId="77777777" w:rsidR="00FC24A7" w:rsidRPr="00874430" w:rsidRDefault="00FC24A7" w:rsidP="00FC24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42AFFCB6" w14:textId="77777777" w:rsidR="00FC24A7" w:rsidRPr="00874430" w:rsidRDefault="00297A2C" w:rsidP="00FC24A7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8"/>
          <w:szCs w:val="28"/>
        </w:rPr>
      </w:pPr>
      <w:hyperlink r:id="rId30">
        <w:r w:rsidR="00FC24A7" w:rsidRPr="00874430">
          <w:rPr>
            <w:sz w:val="28"/>
            <w:szCs w:val="28"/>
            <w:u w:val="single"/>
          </w:rPr>
          <w:t>http://www.academy.online.fa.ru/</w:t>
        </w:r>
      </w:hyperlink>
      <w:r w:rsidR="00FC24A7" w:rsidRPr="00874430">
        <w:rPr>
          <w:sz w:val="28"/>
          <w:szCs w:val="28"/>
        </w:rPr>
        <w:t xml:space="preserve"> – онлайн-курс «Финансовый университет: история и современность»</w:t>
      </w:r>
    </w:p>
    <w:p w14:paraId="747EB94A" w14:textId="77777777" w:rsidR="00FC24A7" w:rsidRPr="00874430" w:rsidRDefault="00297A2C" w:rsidP="00FC24A7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8"/>
          <w:szCs w:val="28"/>
        </w:rPr>
      </w:pPr>
      <w:hyperlink r:id="rId31">
        <w:r w:rsidR="00FC24A7" w:rsidRPr="00874430">
          <w:rPr>
            <w:sz w:val="28"/>
            <w:szCs w:val="28"/>
            <w:u w:val="single"/>
          </w:rPr>
          <w:t>http://www.fa.ru</w:t>
        </w:r>
      </w:hyperlink>
      <w:r w:rsidR="00FC24A7" w:rsidRPr="00874430">
        <w:rPr>
          <w:sz w:val="28"/>
          <w:szCs w:val="28"/>
        </w:rPr>
        <w:t xml:space="preserve"> – официальный сайт Финуниверситета</w:t>
      </w:r>
    </w:p>
    <w:p w14:paraId="3C9750A8" w14:textId="77777777" w:rsidR="00FC24A7" w:rsidRPr="00874430" w:rsidRDefault="00FC24A7" w:rsidP="00FC24A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  <w:r w:rsidRPr="00874430">
        <w:rPr>
          <w:sz w:val="28"/>
          <w:szCs w:val="28"/>
        </w:rPr>
        <w:t xml:space="preserve"> </w:t>
      </w:r>
      <w:hyperlink r:id="rId32">
        <w:r w:rsidRPr="00874430">
          <w:rPr>
            <w:sz w:val="28"/>
            <w:szCs w:val="28"/>
          </w:rPr>
          <w:t>http://www.library.fa.ru</w:t>
        </w:r>
      </w:hyperlink>
      <w:r w:rsidRPr="00874430">
        <w:rPr>
          <w:sz w:val="28"/>
          <w:szCs w:val="28"/>
        </w:rPr>
        <w:t xml:space="preserve"> – Электронная библиотека Финансового университета</w:t>
      </w:r>
    </w:p>
    <w:p w14:paraId="13FE11C7" w14:textId="77777777" w:rsidR="00FC24A7" w:rsidRPr="00874430" w:rsidRDefault="00FC24A7" w:rsidP="00FC24A7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https://org.fa.ru/ – Виртуальный кампус</w:t>
      </w:r>
    </w:p>
    <w:p w14:paraId="14FCC37B" w14:textId="77777777" w:rsidR="00FC24A7" w:rsidRPr="00874430" w:rsidRDefault="00297A2C" w:rsidP="00FC24A7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8"/>
          <w:szCs w:val="28"/>
        </w:rPr>
      </w:pPr>
      <w:hyperlink r:id="rId33">
        <w:r w:rsidR="00FC24A7" w:rsidRPr="00874430">
          <w:rPr>
            <w:sz w:val="28"/>
            <w:szCs w:val="28"/>
            <w:u w:val="single"/>
          </w:rPr>
          <w:t>http://www.academy.online.fa.ru/</w:t>
        </w:r>
      </w:hyperlink>
      <w:r w:rsidR="00FC24A7" w:rsidRPr="00874430">
        <w:rPr>
          <w:sz w:val="28"/>
          <w:szCs w:val="28"/>
        </w:rPr>
        <w:t xml:space="preserve"> – Открытая онлайн-академия </w:t>
      </w:r>
    </w:p>
    <w:p w14:paraId="3FE40466" w14:textId="77777777" w:rsidR="00FC24A7" w:rsidRPr="00874430" w:rsidRDefault="00297A2C" w:rsidP="00FC24A7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8"/>
          <w:szCs w:val="28"/>
        </w:rPr>
      </w:pPr>
      <w:hyperlink r:id="rId34">
        <w:r w:rsidR="00FC24A7" w:rsidRPr="00874430">
          <w:rPr>
            <w:sz w:val="28"/>
            <w:szCs w:val="28"/>
          </w:rPr>
          <w:t>http://www.consultant.ru</w:t>
        </w:r>
      </w:hyperlink>
      <w:r w:rsidR="00FC24A7" w:rsidRPr="00874430">
        <w:rPr>
          <w:sz w:val="28"/>
          <w:szCs w:val="28"/>
        </w:rPr>
        <w:t xml:space="preserve"> – СПС Консультант Плюс</w:t>
      </w:r>
    </w:p>
    <w:p w14:paraId="2989982B" w14:textId="77777777" w:rsidR="00FC24A7" w:rsidRPr="00874430" w:rsidRDefault="00FC24A7" w:rsidP="00FC24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7A2A0D" w14:textId="77777777" w:rsidR="000E688E" w:rsidRPr="00874430" w:rsidRDefault="000E68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7A2A0E" w14:textId="77777777" w:rsidR="000E688E" w:rsidRPr="00874430" w:rsidRDefault="00686C7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t xml:space="preserve"> 10. Методические указания для обучающихся по освоению дисциплины</w:t>
      </w:r>
    </w:p>
    <w:p w14:paraId="007A2A0F" w14:textId="77777777" w:rsidR="000E688E" w:rsidRPr="00874430" w:rsidRDefault="000E688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100A123F" w14:textId="77777777" w:rsidR="006E7A79" w:rsidRPr="00874430" w:rsidRDefault="00686C70" w:rsidP="006E7A7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1" w:firstLineChars="252" w:firstLine="706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Успешное овладение содержанием дисциплины «Финансовый университет: история и современность» предполагает выполнение студентами ряда рекомендаций. Следует опираться на знания области истории культуры, основ экономики и права, мировоззренческую культуру, а также знания, приобретенные в ходе изучения других дисциплин. Студент должен уметь самостоятельно работать с учебниками и учебными пособиями по углублению лекционного материала, систематически посещать </w:t>
      </w:r>
      <w:proofErr w:type="spellStart"/>
      <w:r w:rsidRPr="00874430">
        <w:rPr>
          <w:sz w:val="28"/>
          <w:szCs w:val="28"/>
        </w:rPr>
        <w:t>вебинары</w:t>
      </w:r>
      <w:proofErr w:type="spellEnd"/>
      <w:r w:rsidRPr="00874430">
        <w:rPr>
          <w:sz w:val="28"/>
          <w:szCs w:val="28"/>
        </w:rPr>
        <w:t xml:space="preserve">, просматривать </w:t>
      </w:r>
      <w:proofErr w:type="spellStart"/>
      <w:r w:rsidRPr="00874430">
        <w:rPr>
          <w:sz w:val="28"/>
          <w:szCs w:val="28"/>
        </w:rPr>
        <w:t>видеолекции</w:t>
      </w:r>
      <w:proofErr w:type="spellEnd"/>
      <w:r w:rsidRPr="00874430">
        <w:rPr>
          <w:sz w:val="28"/>
          <w:szCs w:val="28"/>
        </w:rPr>
        <w:t xml:space="preserve">, выполнять задания преподавателя в LMS </w:t>
      </w:r>
      <w:proofErr w:type="spellStart"/>
      <w:r w:rsidRPr="00874430">
        <w:rPr>
          <w:sz w:val="28"/>
          <w:szCs w:val="28"/>
        </w:rPr>
        <w:t>Moodle</w:t>
      </w:r>
      <w:proofErr w:type="spellEnd"/>
      <w:r w:rsidRPr="00874430">
        <w:rPr>
          <w:sz w:val="28"/>
          <w:szCs w:val="28"/>
        </w:rPr>
        <w:t xml:space="preserve"> и отчитываться перед преподавателем за пропущенные занятия.</w:t>
      </w:r>
      <w:r w:rsidR="006E7A79" w:rsidRPr="00874430">
        <w:rPr>
          <w:sz w:val="28"/>
          <w:szCs w:val="28"/>
        </w:rPr>
        <w:t xml:space="preserve"> </w:t>
      </w:r>
    </w:p>
    <w:p w14:paraId="007A2A11" w14:textId="12C44EA7" w:rsidR="000E688E" w:rsidRPr="00874430" w:rsidRDefault="00686C70" w:rsidP="006E7A7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1" w:firstLineChars="252" w:firstLine="706"/>
        <w:jc w:val="both"/>
        <w:rPr>
          <w:sz w:val="28"/>
          <w:szCs w:val="28"/>
          <w:highlight w:val="yellow"/>
        </w:rPr>
      </w:pPr>
      <w:r w:rsidRPr="00874430">
        <w:rPr>
          <w:sz w:val="28"/>
          <w:szCs w:val="28"/>
        </w:rPr>
        <w:t xml:space="preserve">Приобретение студентами компетенций по данной дисциплине достигается в результате участия студентов в творческих дискуссиях на вебинарах и выполнения заданий на практических занятиях, в результате участия в деловых играх и прохождения онлайн-курса. </w:t>
      </w:r>
    </w:p>
    <w:p w14:paraId="648FC784" w14:textId="77777777" w:rsidR="006E7A79" w:rsidRPr="00874430" w:rsidRDefault="00686C70" w:rsidP="006E7A7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1" w:firstLineChars="252" w:firstLine="706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Основное содержание той или иной проблемы учебного курса следует уяснить, самостоятельно изучая рекомендованную учебную литературу.</w:t>
      </w:r>
      <w:r w:rsidR="006E7A79" w:rsidRPr="00874430">
        <w:rPr>
          <w:sz w:val="28"/>
          <w:szCs w:val="28"/>
        </w:rPr>
        <w:t xml:space="preserve"> </w:t>
      </w:r>
    </w:p>
    <w:p w14:paraId="7A7E9BB8" w14:textId="77777777" w:rsidR="006E7A79" w:rsidRPr="00874430" w:rsidRDefault="00686C70" w:rsidP="006E7A7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1" w:firstLineChars="252" w:firstLine="706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t>Самостоятельная работа</w:t>
      </w:r>
      <w:r w:rsidRPr="00874430">
        <w:rPr>
          <w:sz w:val="28"/>
          <w:szCs w:val="28"/>
        </w:rPr>
        <w:t xml:space="preserve"> – учебная, научно-исследовательская работа студентов, выполняемая во внеаудиторное время по заданию и под руководством преподавателя. Самостоятельная работа предполагает усвоение теоретического материала на базе изучения и систематизации материалов первоисточников, монографий, статей, отработку навыков работы с базами данных, моделирования социальных и иных процессов.</w:t>
      </w:r>
      <w:r w:rsidR="006E7A79" w:rsidRPr="00874430">
        <w:rPr>
          <w:sz w:val="28"/>
          <w:szCs w:val="28"/>
        </w:rPr>
        <w:t xml:space="preserve"> </w:t>
      </w:r>
    </w:p>
    <w:p w14:paraId="769DC59E" w14:textId="77777777" w:rsidR="00313FF3" w:rsidRPr="00874430" w:rsidRDefault="00686C70" w:rsidP="006E7A7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1" w:firstLineChars="252" w:firstLine="706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Преподаватель планирует содержание и объем самостоятельной работы, контролирует результаты самостоятельной работы. Самостоятельная работа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предлагается перечень заданий для самостоятельной работы.</w:t>
      </w:r>
      <w:bookmarkStart w:id="16" w:name="_heading=h.44sinio" w:colFirst="0" w:colLast="0"/>
      <w:bookmarkEnd w:id="16"/>
    </w:p>
    <w:p w14:paraId="007A2A15" w14:textId="5DF0B6B2" w:rsidR="000E688E" w:rsidRPr="00874430" w:rsidRDefault="00313FF3" w:rsidP="006E7A7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1" w:firstLineChars="252" w:firstLine="706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П</w:t>
      </w:r>
      <w:r w:rsidR="00686C70" w:rsidRPr="00874430">
        <w:rPr>
          <w:sz w:val="28"/>
          <w:szCs w:val="28"/>
        </w:rPr>
        <w:t xml:space="preserve">ри </w:t>
      </w:r>
      <w:r w:rsidR="00686C70" w:rsidRPr="00874430">
        <w:rPr>
          <w:b/>
          <w:sz w:val="28"/>
          <w:szCs w:val="28"/>
        </w:rPr>
        <w:t>подготовке к семинару, практическому занятию</w:t>
      </w:r>
      <w:r w:rsidR="00686C70" w:rsidRPr="00874430">
        <w:rPr>
          <w:sz w:val="28"/>
          <w:szCs w:val="28"/>
        </w:rPr>
        <w:t xml:space="preserve"> обучающиеся должны внимательно изучить вопросы, используя онлайн-курс «Финансовый университет: история и современность», материалы </w:t>
      </w:r>
      <w:proofErr w:type="spellStart"/>
      <w:r w:rsidR="00686C70" w:rsidRPr="00874430">
        <w:rPr>
          <w:sz w:val="28"/>
          <w:szCs w:val="28"/>
        </w:rPr>
        <w:t>видеолекций</w:t>
      </w:r>
      <w:proofErr w:type="spellEnd"/>
      <w:r w:rsidR="00686C70" w:rsidRPr="00874430">
        <w:rPr>
          <w:sz w:val="28"/>
          <w:szCs w:val="28"/>
        </w:rPr>
        <w:t>, конспект лекций и рекомендуемую литературу составить расширенный план или тезисы доклада по каждому вопросу. Ответ должен занимать 7–10 минут. Если в плане проведения занятия указаны темы докладов, то по ним необходимо подготовить выступления (доклад до 5 мин.).</w:t>
      </w:r>
    </w:p>
    <w:p w14:paraId="007A2A16" w14:textId="5B48E0A9" w:rsidR="000E688E" w:rsidRDefault="000E688E" w:rsidP="006E7A7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" w:hanging="3"/>
        <w:jc w:val="both"/>
        <w:rPr>
          <w:sz w:val="28"/>
          <w:szCs w:val="28"/>
        </w:rPr>
      </w:pPr>
    </w:p>
    <w:p w14:paraId="15DF879E" w14:textId="77777777" w:rsidR="00874430" w:rsidRPr="00874430" w:rsidRDefault="00874430" w:rsidP="006E7A7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" w:hanging="3"/>
        <w:jc w:val="both"/>
        <w:rPr>
          <w:sz w:val="28"/>
          <w:szCs w:val="28"/>
        </w:rPr>
      </w:pPr>
    </w:p>
    <w:p w14:paraId="007A2A17" w14:textId="77777777" w:rsidR="000E688E" w:rsidRPr="00874430" w:rsidRDefault="00686C70" w:rsidP="006E7A7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" w:hanging="3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007A2A19" w14:textId="1FB5A728" w:rsidR="000E688E" w:rsidRPr="00874430" w:rsidRDefault="00313FF3" w:rsidP="006E7A7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76" w:lineRule="auto"/>
        <w:ind w:left="1" w:hanging="3"/>
        <w:jc w:val="both"/>
        <w:rPr>
          <w:b/>
        </w:rPr>
      </w:pPr>
      <w:r w:rsidRPr="00874430">
        <w:rPr>
          <w:b/>
          <w:sz w:val="28"/>
          <w:szCs w:val="28"/>
        </w:rPr>
        <w:tab/>
      </w:r>
      <w:r w:rsidRPr="00874430">
        <w:rPr>
          <w:b/>
          <w:sz w:val="28"/>
          <w:szCs w:val="28"/>
        </w:rPr>
        <w:tab/>
      </w:r>
      <w:r w:rsidR="00686C70" w:rsidRPr="00874430">
        <w:rPr>
          <w:b/>
          <w:sz w:val="28"/>
          <w:szCs w:val="28"/>
        </w:rPr>
        <w:t>11.1. Комплект лицензионного программного обеспечения:</w:t>
      </w:r>
    </w:p>
    <w:p w14:paraId="007A2A1A" w14:textId="77777777" w:rsidR="000E688E" w:rsidRPr="00874430" w:rsidRDefault="00686C70" w:rsidP="00313FF3">
      <w:pPr>
        <w:pStyle w:val="aff7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76" w:lineRule="auto"/>
        <w:ind w:leftChars="0" w:firstLineChars="0"/>
        <w:jc w:val="both"/>
        <w:rPr>
          <w:lang w:val="en-US"/>
        </w:rPr>
      </w:pPr>
      <w:r w:rsidRPr="00874430">
        <w:rPr>
          <w:sz w:val="28"/>
          <w:szCs w:val="28"/>
          <w:lang w:val="en-US"/>
        </w:rPr>
        <w:t xml:space="preserve">Windows Microsoft Office, </w:t>
      </w:r>
    </w:p>
    <w:p w14:paraId="007A2A1B" w14:textId="499D9C79" w:rsidR="000E688E" w:rsidRPr="00874430" w:rsidRDefault="00686C70" w:rsidP="00313FF3">
      <w:pPr>
        <w:pStyle w:val="aff7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76" w:lineRule="auto"/>
        <w:ind w:leftChars="0" w:firstLineChars="0"/>
        <w:jc w:val="both"/>
        <w:rPr>
          <w:lang w:val="en-US"/>
        </w:rPr>
      </w:pPr>
      <w:r w:rsidRPr="00874430">
        <w:rPr>
          <w:sz w:val="28"/>
          <w:szCs w:val="28"/>
        </w:rPr>
        <w:t>Антивирус</w:t>
      </w:r>
      <w:r w:rsidRPr="00874430">
        <w:rPr>
          <w:sz w:val="28"/>
          <w:szCs w:val="28"/>
          <w:lang w:val="en-US"/>
        </w:rPr>
        <w:t xml:space="preserve"> </w:t>
      </w:r>
      <w:r w:rsidR="00313FF3" w:rsidRPr="00874430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007A2A1C" w14:textId="237786F9" w:rsidR="000E688E" w:rsidRPr="00874430" w:rsidRDefault="00313FF3" w:rsidP="006E7A7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76" w:lineRule="auto"/>
        <w:ind w:left="1" w:hanging="3"/>
        <w:jc w:val="both"/>
        <w:rPr>
          <w:b/>
          <w:sz w:val="28"/>
          <w:szCs w:val="28"/>
        </w:rPr>
      </w:pPr>
      <w:r w:rsidRPr="00874430">
        <w:rPr>
          <w:b/>
          <w:sz w:val="28"/>
          <w:szCs w:val="28"/>
        </w:rPr>
        <w:tab/>
      </w:r>
      <w:r w:rsidRPr="00874430">
        <w:rPr>
          <w:b/>
          <w:sz w:val="28"/>
          <w:szCs w:val="28"/>
        </w:rPr>
        <w:tab/>
      </w:r>
      <w:r w:rsidR="00686C70" w:rsidRPr="00874430">
        <w:rPr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007A2A1D" w14:textId="77777777" w:rsidR="000E688E" w:rsidRPr="00874430" w:rsidRDefault="00686C70" w:rsidP="00313FF3">
      <w:pPr>
        <w:pStyle w:val="aff7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Chars="0" w:firstLineChars="0"/>
        <w:jc w:val="both"/>
      </w:pPr>
      <w:r w:rsidRPr="00874430">
        <w:rPr>
          <w:sz w:val="28"/>
          <w:szCs w:val="28"/>
        </w:rPr>
        <w:t>Справочная правовая система «КонсультантПлюс» (http://</w:t>
      </w:r>
      <w:hyperlink r:id="rId35">
        <w:r w:rsidRPr="00874430">
          <w:rPr>
            <w:sz w:val="28"/>
            <w:szCs w:val="28"/>
            <w:u w:val="single"/>
          </w:rPr>
          <w:t>www.consultant.ru</w:t>
        </w:r>
      </w:hyperlink>
      <w:r w:rsidRPr="00874430">
        <w:rPr>
          <w:sz w:val="28"/>
          <w:szCs w:val="28"/>
        </w:rPr>
        <w:t xml:space="preserve">). </w:t>
      </w:r>
    </w:p>
    <w:p w14:paraId="007A2A1E" w14:textId="77777777" w:rsidR="000E688E" w:rsidRPr="00874430" w:rsidRDefault="00686C70" w:rsidP="00313FF3">
      <w:pPr>
        <w:pStyle w:val="aff7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Chars="0" w:firstLineChars="0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Справочная правовая система «Гарант» (http://</w:t>
      </w:r>
      <w:hyperlink r:id="rId36">
        <w:r w:rsidRPr="00874430">
          <w:rPr>
            <w:sz w:val="28"/>
            <w:szCs w:val="28"/>
            <w:u w:val="single"/>
          </w:rPr>
          <w:t>www.garant.ru</w:t>
        </w:r>
      </w:hyperlink>
      <w:r w:rsidRPr="00874430">
        <w:rPr>
          <w:sz w:val="28"/>
          <w:szCs w:val="28"/>
        </w:rPr>
        <w:t>).</w:t>
      </w:r>
    </w:p>
    <w:p w14:paraId="007A2A1F" w14:textId="77777777" w:rsidR="000E688E" w:rsidRPr="00874430" w:rsidRDefault="00686C70" w:rsidP="00313FF3">
      <w:pPr>
        <w:pStyle w:val="aff7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Chars="0" w:firstLineChars="0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Официальный сайт Финансового университета (</w:t>
      </w:r>
      <w:hyperlink r:id="rId37">
        <w:r w:rsidRPr="00874430">
          <w:rPr>
            <w:sz w:val="28"/>
            <w:szCs w:val="28"/>
            <w:u w:val="single"/>
          </w:rPr>
          <w:t>http://www.fa.ru/</w:t>
        </w:r>
      </w:hyperlink>
      <w:r w:rsidRPr="00874430">
        <w:rPr>
          <w:sz w:val="28"/>
          <w:szCs w:val="28"/>
        </w:rPr>
        <w:t>)</w:t>
      </w:r>
    </w:p>
    <w:p w14:paraId="007A2A20" w14:textId="77777777" w:rsidR="000E688E" w:rsidRPr="00874430" w:rsidRDefault="00686C70" w:rsidP="00313FF3">
      <w:pPr>
        <w:pStyle w:val="aff7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Chars="0" w:firstLineChars="0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Виртуальный кампус (</w:t>
      </w:r>
      <w:hyperlink r:id="rId38">
        <w:r w:rsidRPr="00874430">
          <w:rPr>
            <w:sz w:val="28"/>
            <w:szCs w:val="28"/>
            <w:u w:val="single"/>
          </w:rPr>
          <w:t>https://campus.fa.ru/</w:t>
        </w:r>
      </w:hyperlink>
      <w:r w:rsidRPr="00874430">
        <w:rPr>
          <w:sz w:val="28"/>
          <w:szCs w:val="28"/>
        </w:rPr>
        <w:t>)</w:t>
      </w:r>
    </w:p>
    <w:p w14:paraId="007A2A21" w14:textId="77777777" w:rsidR="000E688E" w:rsidRPr="00874430" w:rsidRDefault="00686C70" w:rsidP="00313FF3">
      <w:pPr>
        <w:pStyle w:val="aff7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Chars="0" w:firstLineChars="0"/>
        <w:jc w:val="both"/>
        <w:rPr>
          <w:sz w:val="28"/>
          <w:szCs w:val="28"/>
        </w:rPr>
      </w:pPr>
      <w:r w:rsidRPr="00874430">
        <w:rPr>
          <w:sz w:val="28"/>
          <w:szCs w:val="28"/>
        </w:rPr>
        <w:t>Открытая онлайн-академия (</w:t>
      </w:r>
      <w:hyperlink r:id="rId39">
        <w:r w:rsidRPr="00874430">
          <w:rPr>
            <w:sz w:val="28"/>
            <w:szCs w:val="28"/>
            <w:u w:val="single"/>
          </w:rPr>
          <w:t>http://www.academy.online.fa.ru/</w:t>
        </w:r>
      </w:hyperlink>
      <w:r w:rsidRPr="00874430">
        <w:rPr>
          <w:sz w:val="28"/>
          <w:szCs w:val="28"/>
        </w:rPr>
        <w:t>)</w:t>
      </w:r>
    </w:p>
    <w:p w14:paraId="007A2A22" w14:textId="77777777" w:rsidR="000E688E" w:rsidRPr="00874430" w:rsidRDefault="00686C70" w:rsidP="00313FF3">
      <w:pPr>
        <w:pStyle w:val="aff7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Chars="0" w:firstLineChars="0"/>
        <w:jc w:val="both"/>
        <w:rPr>
          <w:sz w:val="28"/>
          <w:szCs w:val="28"/>
        </w:rPr>
      </w:pPr>
      <w:r w:rsidRPr="00874430">
        <w:rPr>
          <w:sz w:val="28"/>
          <w:szCs w:val="28"/>
        </w:rPr>
        <w:t xml:space="preserve">Научно-образовательный портал </w:t>
      </w:r>
      <w:proofErr w:type="spellStart"/>
      <w:r w:rsidRPr="00874430">
        <w:rPr>
          <w:sz w:val="28"/>
          <w:szCs w:val="28"/>
        </w:rPr>
        <w:t>Znanium</w:t>
      </w:r>
      <w:proofErr w:type="spellEnd"/>
      <w:r w:rsidRPr="00874430">
        <w:rPr>
          <w:sz w:val="28"/>
          <w:szCs w:val="28"/>
        </w:rPr>
        <w:t xml:space="preserve"> (https://znanium.com/)</w:t>
      </w:r>
    </w:p>
    <w:p w14:paraId="007A2A23" w14:textId="77777777" w:rsidR="000E688E" w:rsidRPr="00874430" w:rsidRDefault="00686C70" w:rsidP="00313F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2" w:firstLineChars="0" w:firstLine="722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t xml:space="preserve">11.3. Сертифицированные программные и аппаратные средства защиты информации </w:t>
      </w:r>
      <w:r w:rsidRPr="00874430">
        <w:rPr>
          <w:sz w:val="28"/>
          <w:szCs w:val="28"/>
        </w:rPr>
        <w:t>– не предусмотрено.</w:t>
      </w:r>
    </w:p>
    <w:p w14:paraId="007A2A24" w14:textId="77777777" w:rsidR="000E688E" w:rsidRPr="00874430" w:rsidRDefault="000E688E" w:rsidP="006E7A7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bookmarkStart w:id="17" w:name="_heading=h.2jxsxqh" w:colFirst="0" w:colLast="0"/>
      <w:bookmarkEnd w:id="17"/>
    </w:p>
    <w:p w14:paraId="007A2A25" w14:textId="77777777" w:rsidR="000E688E" w:rsidRPr="00874430" w:rsidRDefault="00686C70" w:rsidP="006E7A7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1" w:hanging="3"/>
        <w:jc w:val="both"/>
        <w:rPr>
          <w:sz w:val="28"/>
          <w:szCs w:val="28"/>
        </w:rPr>
      </w:pPr>
      <w:r w:rsidRPr="00874430"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07A2A26" w14:textId="77777777" w:rsidR="000E688E" w:rsidRPr="00874430" w:rsidRDefault="00686C70" w:rsidP="006E7A7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" w:hanging="3"/>
        <w:jc w:val="both"/>
      </w:pPr>
      <w:bookmarkStart w:id="18" w:name="_heading=h.z337ya" w:colFirst="0" w:colLast="0"/>
      <w:bookmarkEnd w:id="18"/>
      <w:r w:rsidRPr="00874430"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r w:rsidRPr="00874430">
        <w:t xml:space="preserve"> </w:t>
      </w:r>
    </w:p>
    <w:sectPr w:rsidR="000E688E" w:rsidRPr="00874430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3AD9A" w14:textId="77777777" w:rsidR="00297A2C" w:rsidRDefault="00297A2C">
      <w:pPr>
        <w:spacing w:line="240" w:lineRule="auto"/>
        <w:ind w:left="0" w:hanging="2"/>
      </w:pPr>
      <w:r>
        <w:separator/>
      </w:r>
    </w:p>
  </w:endnote>
  <w:endnote w:type="continuationSeparator" w:id="0">
    <w:p w14:paraId="250BE4CA" w14:textId="77777777" w:rsidR="00297A2C" w:rsidRDefault="00297A2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Quattrocento Sans">
    <w:altName w:val="Calibri"/>
    <w:charset w:val="00"/>
    <w:family w:val="swiss"/>
    <w:pitch w:val="variable"/>
    <w:sig w:usb0="00000003" w:usb1="4000005B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A2A2B" w14:textId="77777777" w:rsidR="00874430" w:rsidRDefault="0087443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7A2A2C" w14:textId="77777777" w:rsidR="00874430" w:rsidRDefault="0087443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A2A2D" w14:textId="3E68C45F" w:rsidR="00874430" w:rsidRDefault="0087443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73064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007A2A2E" w14:textId="77777777" w:rsidR="00874430" w:rsidRDefault="0087443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A2A30" w14:textId="77777777" w:rsidR="00874430" w:rsidRDefault="0087443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1562E" w14:textId="77777777" w:rsidR="00297A2C" w:rsidRDefault="00297A2C">
      <w:pPr>
        <w:spacing w:line="240" w:lineRule="auto"/>
        <w:ind w:left="0" w:hanging="2"/>
      </w:pPr>
      <w:r>
        <w:separator/>
      </w:r>
    </w:p>
  </w:footnote>
  <w:footnote w:type="continuationSeparator" w:id="0">
    <w:p w14:paraId="04F7162D" w14:textId="77777777" w:rsidR="00297A2C" w:rsidRDefault="00297A2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A2A29" w14:textId="77777777" w:rsidR="00874430" w:rsidRDefault="0087443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A2A2A" w14:textId="77777777" w:rsidR="00874430" w:rsidRDefault="0087443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A2A2F" w14:textId="77777777" w:rsidR="00874430" w:rsidRDefault="0087443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08"/>
        </w:tabs>
        <w:ind w:left="528" w:hanging="360"/>
      </w:pPr>
      <w:rPr>
        <w:rFonts w:hint="default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528" w:hanging="360"/>
      </w:pPr>
      <w:rPr>
        <w:rFonts w:hint="default"/>
      </w:rPr>
    </w:lvl>
  </w:abstractNum>
  <w:abstractNum w:abstractNumId="3" w15:restartNumberingAfterBreak="0">
    <w:nsid w:val="1FD451ED"/>
    <w:multiLevelType w:val="multilevel"/>
    <w:tmpl w:val="4F26EE7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420" w:hanging="42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vertAlign w:val="baseline"/>
      </w:rPr>
    </w:lvl>
  </w:abstractNum>
  <w:abstractNum w:abstractNumId="4" w15:restartNumberingAfterBreak="0">
    <w:nsid w:val="2556175F"/>
    <w:multiLevelType w:val="hybridMultilevel"/>
    <w:tmpl w:val="A2729A3A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29764C9A"/>
    <w:multiLevelType w:val="multilevel"/>
    <w:tmpl w:val="F05CB5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A481983"/>
    <w:multiLevelType w:val="multilevel"/>
    <w:tmpl w:val="C456BAEA"/>
    <w:lvl w:ilvl="0">
      <w:start w:val="1"/>
      <w:numFmt w:val="decimal"/>
      <w:lvlText w:val="%1."/>
      <w:lvlJc w:val="left"/>
      <w:pPr>
        <w:ind w:left="36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7" w15:restartNumberingAfterBreak="0">
    <w:nsid w:val="5C613B36"/>
    <w:multiLevelType w:val="hybridMultilevel"/>
    <w:tmpl w:val="9F2E1BF8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8" w15:restartNumberingAfterBreak="0">
    <w:nsid w:val="6929176A"/>
    <w:multiLevelType w:val="multilevel"/>
    <w:tmpl w:val="E44A95BE"/>
    <w:lvl w:ilvl="0">
      <w:start w:val="1"/>
      <w:numFmt w:val="decimal"/>
      <w:lvlText w:val="%1."/>
      <w:lvlJc w:val="left"/>
      <w:pPr>
        <w:ind w:left="501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7A165F96"/>
    <w:multiLevelType w:val="multilevel"/>
    <w:tmpl w:val="9526496E"/>
    <w:lvl w:ilvl="0">
      <w:start w:val="1"/>
      <w:numFmt w:val="decimal"/>
      <w:lvlText w:val="%1."/>
      <w:lvlJc w:val="left"/>
      <w:pPr>
        <w:ind w:left="502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10" w15:restartNumberingAfterBreak="0">
    <w:nsid w:val="7EC47D4D"/>
    <w:multiLevelType w:val="multilevel"/>
    <w:tmpl w:val="AC60928C"/>
    <w:lvl w:ilvl="0">
      <w:start w:val="1"/>
      <w:numFmt w:val="decimal"/>
      <w:lvlText w:val="%1."/>
      <w:lvlJc w:val="left"/>
      <w:pPr>
        <w:ind w:left="501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3"/>
  </w:num>
  <w:num w:numId="5">
    <w:abstractNumId w:val="5"/>
  </w:num>
  <w:num w:numId="6">
    <w:abstractNumId w:val="9"/>
  </w:num>
  <w:num w:numId="7">
    <w:abstractNumId w:val="4"/>
  </w:num>
  <w:num w:numId="8">
    <w:abstractNumId w:val="7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88E"/>
    <w:rsid w:val="00001A6E"/>
    <w:rsid w:val="00021141"/>
    <w:rsid w:val="00045D9F"/>
    <w:rsid w:val="000467CA"/>
    <w:rsid w:val="000A6FC5"/>
    <w:rsid w:val="000C23DC"/>
    <w:rsid w:val="000C5F2D"/>
    <w:rsid w:val="000E688E"/>
    <w:rsid w:val="000F6C40"/>
    <w:rsid w:val="0012363F"/>
    <w:rsid w:val="00124822"/>
    <w:rsid w:val="0012740D"/>
    <w:rsid w:val="001434CE"/>
    <w:rsid w:val="00146E00"/>
    <w:rsid w:val="001C0C66"/>
    <w:rsid w:val="001C7213"/>
    <w:rsid w:val="001C7F04"/>
    <w:rsid w:val="001E1A4F"/>
    <w:rsid w:val="001F06EF"/>
    <w:rsid w:val="001F326B"/>
    <w:rsid w:val="00213D73"/>
    <w:rsid w:val="00215363"/>
    <w:rsid w:val="002273DB"/>
    <w:rsid w:val="002350D0"/>
    <w:rsid w:val="00256335"/>
    <w:rsid w:val="00262567"/>
    <w:rsid w:val="002760C8"/>
    <w:rsid w:val="002846EB"/>
    <w:rsid w:val="0028744F"/>
    <w:rsid w:val="00297A2C"/>
    <w:rsid w:val="002A3975"/>
    <w:rsid w:val="002B68FA"/>
    <w:rsid w:val="002D59BF"/>
    <w:rsid w:val="00305142"/>
    <w:rsid w:val="00310CA4"/>
    <w:rsid w:val="00313FF3"/>
    <w:rsid w:val="00364B3F"/>
    <w:rsid w:val="00367015"/>
    <w:rsid w:val="00370699"/>
    <w:rsid w:val="00380BA7"/>
    <w:rsid w:val="003834E3"/>
    <w:rsid w:val="003A0EFC"/>
    <w:rsid w:val="003A3F40"/>
    <w:rsid w:val="003A44FF"/>
    <w:rsid w:val="003A509B"/>
    <w:rsid w:val="003A7A84"/>
    <w:rsid w:val="003B0DB9"/>
    <w:rsid w:val="003B6DEE"/>
    <w:rsid w:val="003C4CAC"/>
    <w:rsid w:val="003C6AF4"/>
    <w:rsid w:val="003F109F"/>
    <w:rsid w:val="003F6B0A"/>
    <w:rsid w:val="00415AC0"/>
    <w:rsid w:val="00423AF9"/>
    <w:rsid w:val="0042774E"/>
    <w:rsid w:val="004B2CA7"/>
    <w:rsid w:val="004B396A"/>
    <w:rsid w:val="004C27DB"/>
    <w:rsid w:val="004D5C2B"/>
    <w:rsid w:val="004F4650"/>
    <w:rsid w:val="00547E84"/>
    <w:rsid w:val="00571A6D"/>
    <w:rsid w:val="00591B85"/>
    <w:rsid w:val="005B0742"/>
    <w:rsid w:val="005C53BF"/>
    <w:rsid w:val="005E5ACD"/>
    <w:rsid w:val="00600E70"/>
    <w:rsid w:val="006121FA"/>
    <w:rsid w:val="0064699E"/>
    <w:rsid w:val="00654E74"/>
    <w:rsid w:val="006555AE"/>
    <w:rsid w:val="00661FE1"/>
    <w:rsid w:val="0067345D"/>
    <w:rsid w:val="00686C70"/>
    <w:rsid w:val="006975C0"/>
    <w:rsid w:val="006B554B"/>
    <w:rsid w:val="006C49D4"/>
    <w:rsid w:val="006D7A97"/>
    <w:rsid w:val="006E22C4"/>
    <w:rsid w:val="006E7A79"/>
    <w:rsid w:val="00705FB3"/>
    <w:rsid w:val="0071777D"/>
    <w:rsid w:val="0073064B"/>
    <w:rsid w:val="00730738"/>
    <w:rsid w:val="00741A77"/>
    <w:rsid w:val="00743F45"/>
    <w:rsid w:val="00750422"/>
    <w:rsid w:val="007567ED"/>
    <w:rsid w:val="00767F86"/>
    <w:rsid w:val="00781AA6"/>
    <w:rsid w:val="0078460F"/>
    <w:rsid w:val="00784A41"/>
    <w:rsid w:val="007A6142"/>
    <w:rsid w:val="007C3BF2"/>
    <w:rsid w:val="007C5046"/>
    <w:rsid w:val="007C7F47"/>
    <w:rsid w:val="007D36AB"/>
    <w:rsid w:val="007F197D"/>
    <w:rsid w:val="008006A3"/>
    <w:rsid w:val="00806026"/>
    <w:rsid w:val="00811244"/>
    <w:rsid w:val="00823A68"/>
    <w:rsid w:val="008645CE"/>
    <w:rsid w:val="00870790"/>
    <w:rsid w:val="00871953"/>
    <w:rsid w:val="00874430"/>
    <w:rsid w:val="00897A68"/>
    <w:rsid w:val="008E5078"/>
    <w:rsid w:val="008F040E"/>
    <w:rsid w:val="008F3B0B"/>
    <w:rsid w:val="009107DD"/>
    <w:rsid w:val="009111D5"/>
    <w:rsid w:val="00921FD1"/>
    <w:rsid w:val="00923C8E"/>
    <w:rsid w:val="00934CAF"/>
    <w:rsid w:val="00945FDA"/>
    <w:rsid w:val="00980796"/>
    <w:rsid w:val="009B1E32"/>
    <w:rsid w:val="009B5C22"/>
    <w:rsid w:val="009C4725"/>
    <w:rsid w:val="009D448C"/>
    <w:rsid w:val="009D6D80"/>
    <w:rsid w:val="009D7BDC"/>
    <w:rsid w:val="009E16AF"/>
    <w:rsid w:val="009E4A17"/>
    <w:rsid w:val="009E705B"/>
    <w:rsid w:val="00A14E30"/>
    <w:rsid w:val="00A6390D"/>
    <w:rsid w:val="00A86D7A"/>
    <w:rsid w:val="00A92D19"/>
    <w:rsid w:val="00A92FF8"/>
    <w:rsid w:val="00AA5E82"/>
    <w:rsid w:val="00B07846"/>
    <w:rsid w:val="00B10CF0"/>
    <w:rsid w:val="00B54062"/>
    <w:rsid w:val="00B8262D"/>
    <w:rsid w:val="00B90619"/>
    <w:rsid w:val="00B92244"/>
    <w:rsid w:val="00BB55D2"/>
    <w:rsid w:val="00BC4161"/>
    <w:rsid w:val="00BD5E95"/>
    <w:rsid w:val="00C0487D"/>
    <w:rsid w:val="00C2327F"/>
    <w:rsid w:val="00C41026"/>
    <w:rsid w:val="00C54976"/>
    <w:rsid w:val="00C86EFA"/>
    <w:rsid w:val="00CB7310"/>
    <w:rsid w:val="00CC01A1"/>
    <w:rsid w:val="00CC4543"/>
    <w:rsid w:val="00CD605E"/>
    <w:rsid w:val="00CF41F3"/>
    <w:rsid w:val="00CF6DF3"/>
    <w:rsid w:val="00D064DD"/>
    <w:rsid w:val="00D116BB"/>
    <w:rsid w:val="00D51A17"/>
    <w:rsid w:val="00D71E63"/>
    <w:rsid w:val="00D76AE9"/>
    <w:rsid w:val="00D80FFF"/>
    <w:rsid w:val="00D8640B"/>
    <w:rsid w:val="00DC32C0"/>
    <w:rsid w:val="00DD28CE"/>
    <w:rsid w:val="00DE5DBA"/>
    <w:rsid w:val="00E11E3E"/>
    <w:rsid w:val="00E174CD"/>
    <w:rsid w:val="00E21794"/>
    <w:rsid w:val="00E36A57"/>
    <w:rsid w:val="00E5699F"/>
    <w:rsid w:val="00EB727F"/>
    <w:rsid w:val="00ED55B1"/>
    <w:rsid w:val="00EF0471"/>
    <w:rsid w:val="00EF6323"/>
    <w:rsid w:val="00F12E69"/>
    <w:rsid w:val="00F30BD9"/>
    <w:rsid w:val="00F41590"/>
    <w:rsid w:val="00FB3563"/>
    <w:rsid w:val="00FC24A7"/>
    <w:rsid w:val="00FC6CD9"/>
    <w:rsid w:val="00FE5221"/>
    <w:rsid w:val="00FE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A26AC"/>
  <w15:docId w15:val="{36A426F7-25A8-4FAA-BA0E-0CFF0A82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0"/>
    <w:qFormat/>
    <w:pPr>
      <w:suppressAutoHyphens w:val="0"/>
      <w:autoSpaceDN w:val="0"/>
      <w:jc w:val="center"/>
      <w:textAlignment w:val="baseline"/>
    </w:pPr>
    <w:rPr>
      <w:b/>
      <w:sz w:val="28"/>
      <w:szCs w:val="20"/>
    </w:rPr>
  </w:style>
  <w:style w:type="character" w:customStyle="1" w:styleId="30">
    <w:name w:val="Заголовок 3 Знак"/>
    <w:rPr>
      <w:rFonts w:ascii="Calibri Light" w:hAnsi="Calibri Light"/>
      <w:color w:val="1F4D78"/>
      <w:w w:val="100"/>
      <w:position w:val="-1"/>
      <w:sz w:val="24"/>
      <w:szCs w:val="24"/>
      <w:effect w:val="none"/>
      <w:vertAlign w:val="baseline"/>
      <w:cs w:val="0"/>
      <w:em w:val="none"/>
      <w:lang w:val="ru-RU" w:eastAsia="ru-RU" w:bidi="ar-SA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Body Text"/>
    <w:basedOn w:val="a"/>
    <w:pPr>
      <w:spacing w:after="120"/>
    </w:pPr>
  </w:style>
  <w:style w:type="character" w:styleId="a6">
    <w:name w:val="page number"/>
    <w:rPr>
      <w:w w:val="100"/>
      <w:position w:val="-1"/>
      <w:effect w:val="none"/>
      <w:vertAlign w:val="baseline"/>
      <w:cs w:val="0"/>
      <w:em w:val="none"/>
    </w:rPr>
  </w:style>
  <w:style w:type="character" w:styleId="a7">
    <w:name w:val="Hyperlink"/>
    <w:rPr>
      <w:color w:val="222222"/>
      <w:w w:val="100"/>
      <w:position w:val="-1"/>
      <w:u w:val="single"/>
      <w:effect w:val="none"/>
      <w:shd w:val="clear" w:color="auto" w:fill="auto"/>
      <w:vertAlign w:val="baseline"/>
      <w:cs w:val="0"/>
      <w:em w:val="none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val="ru-RU" w:eastAsia="ru-RU" w:bidi="ar-SA"/>
    </w:rPr>
  </w:style>
  <w:style w:type="paragraph" w:customStyle="1" w:styleId="p11">
    <w:name w:val="p11"/>
    <w:basedOn w:val="a"/>
    <w:pPr>
      <w:spacing w:before="100" w:beforeAutospacing="1" w:after="100" w:afterAutospacing="1"/>
    </w:pPr>
  </w:style>
  <w:style w:type="character" w:customStyle="1" w:styleId="s1">
    <w:name w:val="s1"/>
    <w:rPr>
      <w:w w:val="100"/>
      <w:position w:val="-1"/>
      <w:effect w:val="none"/>
      <w:vertAlign w:val="baseline"/>
      <w:cs w:val="0"/>
      <w:em w:val="none"/>
    </w:rPr>
  </w:style>
  <w:style w:type="paragraph" w:customStyle="1" w:styleId="p1">
    <w:name w:val="p1"/>
    <w:basedOn w:val="a"/>
    <w:pPr>
      <w:spacing w:before="100" w:beforeAutospacing="1" w:after="100" w:afterAutospacing="1"/>
    </w:pPr>
  </w:style>
  <w:style w:type="character" w:customStyle="1" w:styleId="s2">
    <w:name w:val="s2"/>
    <w:rPr>
      <w:w w:val="100"/>
      <w:position w:val="-1"/>
      <w:effect w:val="none"/>
      <w:vertAlign w:val="baseline"/>
      <w:cs w:val="0"/>
      <w:em w:val="none"/>
    </w:rPr>
  </w:style>
  <w:style w:type="paragraph" w:customStyle="1" w:styleId="p2">
    <w:name w:val="p2"/>
    <w:basedOn w:val="a"/>
    <w:pPr>
      <w:spacing w:before="100" w:beforeAutospacing="1" w:after="100" w:afterAutospacing="1"/>
    </w:pPr>
  </w:style>
  <w:style w:type="character" w:customStyle="1" w:styleId="s7">
    <w:name w:val="s7"/>
    <w:rPr>
      <w:w w:val="100"/>
      <w:position w:val="-1"/>
      <w:effect w:val="none"/>
      <w:vertAlign w:val="baseline"/>
      <w:cs w:val="0"/>
      <w:em w:val="none"/>
    </w:rPr>
  </w:style>
  <w:style w:type="paragraph" w:customStyle="1" w:styleId="p8">
    <w:name w:val="p8"/>
    <w:basedOn w:val="a"/>
    <w:pPr>
      <w:spacing w:before="100" w:beforeAutospacing="1" w:after="100" w:afterAutospacing="1"/>
    </w:pPr>
  </w:style>
  <w:style w:type="paragraph" w:customStyle="1" w:styleId="p15">
    <w:name w:val="p15"/>
    <w:basedOn w:val="a"/>
    <w:pPr>
      <w:spacing w:before="100" w:beforeAutospacing="1" w:after="100" w:afterAutospacing="1"/>
    </w:pPr>
  </w:style>
  <w:style w:type="character" w:customStyle="1" w:styleId="s3">
    <w:name w:val="s3"/>
    <w:rPr>
      <w:w w:val="100"/>
      <w:position w:val="-1"/>
      <w:effect w:val="none"/>
      <w:vertAlign w:val="baseline"/>
      <w:cs w:val="0"/>
      <w:em w:val="none"/>
    </w:rPr>
  </w:style>
  <w:style w:type="paragraph" w:customStyle="1" w:styleId="p16">
    <w:name w:val="p16"/>
    <w:basedOn w:val="a"/>
    <w:pPr>
      <w:spacing w:before="100" w:beforeAutospacing="1" w:after="100" w:afterAutospacing="1"/>
    </w:pPr>
  </w:style>
  <w:style w:type="paragraph" w:customStyle="1" w:styleId="p18">
    <w:name w:val="p18"/>
    <w:basedOn w:val="a"/>
    <w:pPr>
      <w:spacing w:before="100" w:beforeAutospacing="1" w:after="100" w:afterAutospacing="1"/>
    </w:pPr>
  </w:style>
  <w:style w:type="paragraph" w:customStyle="1" w:styleId="p6">
    <w:name w:val="p6"/>
    <w:basedOn w:val="a"/>
    <w:pPr>
      <w:spacing w:before="100" w:beforeAutospacing="1" w:after="100" w:afterAutospacing="1"/>
    </w:pPr>
  </w:style>
  <w:style w:type="paragraph" w:customStyle="1" w:styleId="p7">
    <w:name w:val="p7"/>
    <w:basedOn w:val="a"/>
    <w:pPr>
      <w:spacing w:before="100" w:beforeAutospacing="1" w:after="100" w:afterAutospacing="1"/>
    </w:pPr>
  </w:style>
  <w:style w:type="character" w:customStyle="1" w:styleId="s10">
    <w:name w:val="s10"/>
    <w:rPr>
      <w:w w:val="100"/>
      <w:position w:val="-1"/>
      <w:effect w:val="none"/>
      <w:vertAlign w:val="baseline"/>
      <w:cs w:val="0"/>
      <w:em w:val="none"/>
    </w:rPr>
  </w:style>
  <w:style w:type="paragraph" w:customStyle="1" w:styleId="p17">
    <w:name w:val="p17"/>
    <w:basedOn w:val="a"/>
    <w:pPr>
      <w:spacing w:before="100" w:beforeAutospacing="1" w:after="100" w:afterAutospacing="1"/>
    </w:pPr>
  </w:style>
  <w:style w:type="character" w:customStyle="1" w:styleId="s11">
    <w:name w:val="s11"/>
    <w:rPr>
      <w:w w:val="100"/>
      <w:position w:val="-1"/>
      <w:effect w:val="none"/>
      <w:vertAlign w:val="baseline"/>
      <w:cs w:val="0"/>
      <w:em w:val="none"/>
    </w:rPr>
  </w:style>
  <w:style w:type="character" w:customStyle="1" w:styleId="s12">
    <w:name w:val="s12"/>
    <w:rPr>
      <w:w w:val="100"/>
      <w:position w:val="-1"/>
      <w:effect w:val="none"/>
      <w:vertAlign w:val="baseline"/>
      <w:cs w:val="0"/>
      <w:em w:val="none"/>
    </w:rPr>
  </w:style>
  <w:style w:type="paragraph" w:customStyle="1" w:styleId="p20">
    <w:name w:val="p20"/>
    <w:basedOn w:val="a"/>
    <w:pPr>
      <w:spacing w:before="100" w:beforeAutospacing="1" w:after="100" w:afterAutospacing="1"/>
    </w:pPr>
  </w:style>
  <w:style w:type="paragraph" w:customStyle="1" w:styleId="p12">
    <w:name w:val="p12"/>
    <w:basedOn w:val="a"/>
    <w:pPr>
      <w:spacing w:before="100" w:beforeAutospacing="1" w:after="100" w:afterAutospacing="1"/>
    </w:pPr>
  </w:style>
  <w:style w:type="paragraph" w:customStyle="1" w:styleId="p21">
    <w:name w:val="p21"/>
    <w:basedOn w:val="a"/>
    <w:pPr>
      <w:spacing w:before="100" w:beforeAutospacing="1" w:after="100" w:afterAutospacing="1"/>
    </w:pPr>
  </w:style>
  <w:style w:type="paragraph" w:customStyle="1" w:styleId="p22">
    <w:name w:val="p22"/>
    <w:basedOn w:val="a"/>
    <w:pPr>
      <w:spacing w:before="100" w:beforeAutospacing="1" w:after="100" w:afterAutospacing="1"/>
    </w:pPr>
  </w:style>
  <w:style w:type="paragraph" w:customStyle="1" w:styleId="p23">
    <w:name w:val="p23"/>
    <w:basedOn w:val="a"/>
    <w:pPr>
      <w:spacing w:before="100" w:beforeAutospacing="1" w:after="100" w:afterAutospacing="1"/>
    </w:pPr>
  </w:style>
  <w:style w:type="paragraph" w:customStyle="1" w:styleId="p24">
    <w:name w:val="p24"/>
    <w:basedOn w:val="a"/>
    <w:pPr>
      <w:spacing w:before="100" w:beforeAutospacing="1" w:after="100" w:afterAutospacing="1"/>
    </w:pPr>
  </w:style>
  <w:style w:type="character" w:customStyle="1" w:styleId="s9">
    <w:name w:val="s9"/>
    <w:rPr>
      <w:w w:val="100"/>
      <w:position w:val="-1"/>
      <w:effect w:val="none"/>
      <w:vertAlign w:val="baseline"/>
      <w:cs w:val="0"/>
      <w:em w:val="none"/>
    </w:rPr>
  </w:style>
  <w:style w:type="character" w:customStyle="1" w:styleId="s13">
    <w:name w:val="s13"/>
    <w:rPr>
      <w:w w:val="100"/>
      <w:position w:val="-1"/>
      <w:effect w:val="none"/>
      <w:vertAlign w:val="baseline"/>
      <w:cs w:val="0"/>
      <w:em w:val="none"/>
    </w:rPr>
  </w:style>
  <w:style w:type="character" w:customStyle="1" w:styleId="s14">
    <w:name w:val="s14"/>
    <w:rPr>
      <w:w w:val="100"/>
      <w:position w:val="-1"/>
      <w:effect w:val="none"/>
      <w:vertAlign w:val="baseline"/>
      <w:cs w:val="0"/>
      <w:em w:val="none"/>
    </w:rPr>
  </w:style>
  <w:style w:type="character" w:customStyle="1" w:styleId="s15">
    <w:name w:val="s15"/>
    <w:rPr>
      <w:w w:val="100"/>
      <w:position w:val="-1"/>
      <w:effect w:val="none"/>
      <w:vertAlign w:val="baseline"/>
      <w:cs w:val="0"/>
      <w:em w:val="none"/>
    </w:rPr>
  </w:style>
  <w:style w:type="paragraph" w:customStyle="1" w:styleId="p25">
    <w:name w:val="p25"/>
    <w:basedOn w:val="a"/>
    <w:pPr>
      <w:spacing w:before="100" w:beforeAutospacing="1" w:after="100" w:afterAutospacing="1"/>
    </w:pPr>
  </w:style>
  <w:style w:type="paragraph" w:customStyle="1" w:styleId="p10">
    <w:name w:val="p10"/>
    <w:basedOn w:val="a"/>
    <w:pPr>
      <w:spacing w:before="100" w:beforeAutospacing="1" w:after="100" w:afterAutospacing="1"/>
    </w:pPr>
  </w:style>
  <w:style w:type="character" w:customStyle="1" w:styleId="s16">
    <w:name w:val="s16"/>
    <w:rPr>
      <w:w w:val="100"/>
      <w:position w:val="-1"/>
      <w:effect w:val="none"/>
      <w:vertAlign w:val="baseline"/>
      <w:cs w:val="0"/>
      <w:em w:val="none"/>
    </w:rPr>
  </w:style>
  <w:style w:type="paragraph" w:customStyle="1" w:styleId="p27">
    <w:name w:val="p27"/>
    <w:basedOn w:val="a"/>
    <w:pPr>
      <w:spacing w:before="100" w:beforeAutospacing="1" w:after="100" w:afterAutospacing="1"/>
    </w:pPr>
  </w:style>
  <w:style w:type="character" w:customStyle="1" w:styleId="s17">
    <w:name w:val="s17"/>
    <w:rPr>
      <w:w w:val="100"/>
      <w:position w:val="-1"/>
      <w:effect w:val="none"/>
      <w:vertAlign w:val="baseline"/>
      <w:cs w:val="0"/>
      <w:em w:val="none"/>
    </w:rPr>
  </w:style>
  <w:style w:type="character" w:customStyle="1" w:styleId="s18">
    <w:name w:val="s18"/>
    <w:rPr>
      <w:w w:val="100"/>
      <w:position w:val="-1"/>
      <w:effect w:val="none"/>
      <w:vertAlign w:val="baseline"/>
      <w:cs w:val="0"/>
      <w:em w:val="none"/>
    </w:rPr>
  </w:style>
  <w:style w:type="character" w:customStyle="1" w:styleId="s19">
    <w:name w:val="s19"/>
    <w:rPr>
      <w:w w:val="100"/>
      <w:position w:val="-1"/>
      <w:effect w:val="none"/>
      <w:vertAlign w:val="baseline"/>
      <w:cs w:val="0"/>
      <w:em w:val="none"/>
    </w:rPr>
  </w:style>
  <w:style w:type="character" w:customStyle="1" w:styleId="s20">
    <w:name w:val="s20"/>
    <w:rPr>
      <w:w w:val="100"/>
      <w:position w:val="-1"/>
      <w:effect w:val="none"/>
      <w:vertAlign w:val="baseline"/>
      <w:cs w:val="0"/>
      <w:em w:val="none"/>
    </w:rPr>
  </w:style>
  <w:style w:type="character" w:customStyle="1" w:styleId="s21">
    <w:name w:val="s21"/>
    <w:rPr>
      <w:w w:val="100"/>
      <w:position w:val="-1"/>
      <w:effect w:val="none"/>
      <w:vertAlign w:val="baseline"/>
      <w:cs w:val="0"/>
      <w:em w:val="none"/>
    </w:rPr>
  </w:style>
  <w:style w:type="character" w:customStyle="1" w:styleId="s5">
    <w:name w:val="s5"/>
    <w:rPr>
      <w:w w:val="100"/>
      <w:position w:val="-1"/>
      <w:effect w:val="none"/>
      <w:vertAlign w:val="baseline"/>
      <w:cs w:val="0"/>
      <w:em w:val="none"/>
    </w:rPr>
  </w:style>
  <w:style w:type="paragraph" w:customStyle="1" w:styleId="10">
    <w:name w:val="Обычный1"/>
    <w:pPr>
      <w:suppressAutoHyphens/>
      <w:spacing w:before="100" w:after="10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</w:rPr>
  </w:style>
  <w:style w:type="paragraph" w:customStyle="1" w:styleId="Style37">
    <w:name w:val="Style37"/>
    <w:basedOn w:val="a"/>
    <w:pPr>
      <w:widowControl w:val="0"/>
      <w:autoSpaceDE w:val="0"/>
      <w:autoSpaceDN w:val="0"/>
      <w:adjustRightInd w:val="0"/>
    </w:pPr>
  </w:style>
  <w:style w:type="character" w:customStyle="1" w:styleId="FontStyle429">
    <w:name w:val="Font Style429"/>
    <w:rPr>
      <w:rFonts w:ascii="Times New Roman" w:hAnsi="Times New Roman" w:cs="Times New Roman"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Style10">
    <w:name w:val="Style10"/>
    <w:basedOn w:val="a"/>
    <w:pPr>
      <w:widowControl w:val="0"/>
      <w:autoSpaceDE w:val="0"/>
      <w:autoSpaceDN w:val="0"/>
      <w:adjustRightInd w:val="0"/>
    </w:pPr>
  </w:style>
  <w:style w:type="character" w:customStyle="1" w:styleId="11">
    <w:name w:val="Заголовок 1 Знак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aa">
    <w:name w:val="TOC Heading"/>
    <w:basedOn w:val="1"/>
    <w:next w:val="a"/>
    <w:qFormat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12">
    <w:name w:val="toc 1"/>
    <w:basedOn w:val="a"/>
    <w:next w:val="a"/>
  </w:style>
  <w:style w:type="paragraph" w:styleId="31">
    <w:name w:val="toc 3"/>
    <w:basedOn w:val="a"/>
    <w:next w:val="a"/>
    <w:pPr>
      <w:ind w:left="480"/>
    </w:pPr>
  </w:style>
  <w:style w:type="table" w:styleId="ab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endnote text"/>
    <w:basedOn w:val="a"/>
    <w:rPr>
      <w:sz w:val="20"/>
      <w:szCs w:val="20"/>
    </w:rPr>
  </w:style>
  <w:style w:type="character" w:customStyle="1" w:styleId="ad">
    <w:name w:val="Текст концевой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af">
    <w:name w:val="footnote text"/>
    <w:basedOn w:val="a"/>
    <w:rPr>
      <w:sz w:val="20"/>
      <w:szCs w:val="20"/>
    </w:rPr>
  </w:style>
  <w:style w:type="character" w:customStyle="1" w:styleId="af0">
    <w:name w:val="Текст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af4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f5">
    <w:name w:val="Normal (Web)"/>
    <w:basedOn w:val="a"/>
    <w:pPr>
      <w:spacing w:before="100" w:beforeAutospacing="1" w:after="100" w:afterAutospacing="1"/>
    </w:pPr>
  </w:style>
  <w:style w:type="character" w:customStyle="1" w:styleId="13">
    <w:name w:val="Неразрешенное упоминание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af6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7">
    <w:name w:val="annotation text"/>
    <w:basedOn w:val="a"/>
    <w:rPr>
      <w:sz w:val="20"/>
      <w:szCs w:val="20"/>
    </w:rPr>
  </w:style>
  <w:style w:type="character" w:customStyle="1" w:styleId="af8">
    <w:name w:val="Текст примечания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f9">
    <w:name w:val="annotation subject"/>
    <w:basedOn w:val="af7"/>
    <w:next w:val="af7"/>
    <w:rPr>
      <w:b/>
      <w:bCs/>
    </w:rPr>
  </w:style>
  <w:style w:type="character" w:customStyle="1" w:styleId="afa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fb">
    <w:name w:val="Заголовок Знак"/>
    <w:rPr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Calibri Light" w:eastAsia="Times New Roman" w:hAnsi="Calibri Light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6">
    <w:basedOn w:val="TableNormal"/>
    <w:tblPr>
      <w:tblStyleRowBandSize w:val="1"/>
      <w:tblStyleColBandSize w:val="1"/>
    </w:tblPr>
  </w:style>
  <w:style w:type="paragraph" w:customStyle="1" w:styleId="paragraph">
    <w:name w:val="paragraph"/>
    <w:basedOn w:val="a"/>
    <w:rsid w:val="00FB3563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normaltextrun">
    <w:name w:val="normaltextrun"/>
    <w:basedOn w:val="a0"/>
    <w:rsid w:val="00FB3563"/>
  </w:style>
  <w:style w:type="character" w:customStyle="1" w:styleId="eop">
    <w:name w:val="eop"/>
    <w:basedOn w:val="a0"/>
    <w:rsid w:val="00FB3563"/>
  </w:style>
  <w:style w:type="paragraph" w:styleId="aff7">
    <w:name w:val="List Paragraph"/>
    <w:basedOn w:val="a"/>
    <w:uiPriority w:val="34"/>
    <w:qFormat/>
    <w:rsid w:val="006E7A79"/>
    <w:pPr>
      <w:ind w:left="720"/>
      <w:contextualSpacing/>
    </w:pPr>
  </w:style>
  <w:style w:type="character" w:customStyle="1" w:styleId="21">
    <w:name w:val="Неразрешенное упоминание2"/>
    <w:basedOn w:val="a0"/>
    <w:uiPriority w:val="99"/>
    <w:semiHidden/>
    <w:unhideWhenUsed/>
    <w:rsid w:val="00FE5E6A"/>
    <w:rPr>
      <w:color w:val="605E5C"/>
      <w:shd w:val="clear" w:color="auto" w:fill="E1DFDD"/>
    </w:rPr>
  </w:style>
  <w:style w:type="character" w:styleId="aff8">
    <w:name w:val="Emphasis"/>
    <w:basedOn w:val="a0"/>
    <w:uiPriority w:val="20"/>
    <w:qFormat/>
    <w:rsid w:val="00C86E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a.ru/univer/Pages/epb.aspx" TargetMode="External"/><Relationship Id="rId18" Type="http://schemas.openxmlformats.org/officeDocument/2006/relationships/hyperlink" Target="http://www.fa.ru/univer/Pages/epb.aspx" TargetMode="External"/><Relationship Id="rId26" Type="http://schemas.openxmlformats.org/officeDocument/2006/relationships/hyperlink" Target="http://cat.library.fa.ru/zgate.exe?follow+11816+RU%5CFA%5Cserial%5C81%5B1,12%5D+rus" TargetMode="External"/><Relationship Id="rId39" Type="http://schemas.openxmlformats.org/officeDocument/2006/relationships/hyperlink" Target="http://www.academy.online.fa.ru/" TargetMode="External"/><Relationship Id="rId21" Type="http://schemas.openxmlformats.org/officeDocument/2006/relationships/hyperlink" Target="http://www.fa.ru/univer/Pages/epb.aspx" TargetMode="External"/><Relationship Id="rId34" Type="http://schemas.openxmlformats.org/officeDocument/2006/relationships/hyperlink" Target="http://www.consultant.ru" TargetMode="External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fa.ru/univer/Pages/epb.aspx" TargetMode="External"/><Relationship Id="rId29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univer/Pages/epb.aspx" TargetMode="External"/><Relationship Id="rId24" Type="http://schemas.openxmlformats.org/officeDocument/2006/relationships/hyperlink" Target="about:blank" TargetMode="External"/><Relationship Id="rId32" Type="http://schemas.openxmlformats.org/officeDocument/2006/relationships/hyperlink" Target="http://www.library.fa.ru/" TargetMode="External"/><Relationship Id="rId37" Type="http://schemas.openxmlformats.org/officeDocument/2006/relationships/hyperlink" Target="http://www.fa.ru/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fa.ru/univer/Pages/epb.aspx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http://lpvserver190/fulltext/art2009/bv643.pdf" TargetMode="External"/><Relationship Id="rId36" Type="http://schemas.openxmlformats.org/officeDocument/2006/relationships/hyperlink" Target="http://www.garant.ru" TargetMode="External"/><Relationship Id="rId10" Type="http://schemas.openxmlformats.org/officeDocument/2006/relationships/hyperlink" Target="https://aml.university/mediateka/1669" TargetMode="External"/><Relationship Id="rId19" Type="http://schemas.openxmlformats.org/officeDocument/2006/relationships/hyperlink" Target="http://www.fa.ru/univer/Pages/epb.aspx" TargetMode="External"/><Relationship Id="rId31" Type="http://schemas.openxmlformats.org/officeDocument/2006/relationships/hyperlink" Target="http://www.fa.ru" TargetMode="External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academy.online.fa.ru/lecturer" TargetMode="External"/><Relationship Id="rId14" Type="http://schemas.openxmlformats.org/officeDocument/2006/relationships/hyperlink" Target="http://www.fa.ru/univer/Pages/epb.aspx" TargetMode="External"/><Relationship Id="rId22" Type="http://schemas.openxmlformats.org/officeDocument/2006/relationships/hyperlink" Target="http://www.fa.ru/org/faculty/ioo/Pages/inst.aspx" TargetMode="External"/><Relationship Id="rId27" Type="http://schemas.openxmlformats.org/officeDocument/2006/relationships/hyperlink" Target="http://cat.library.fa.ru/zgate.exe?follow+11816+RU%5CFA%5Cserial%5C8874%5B1,12%5D+rus" TargetMode="External"/><Relationship Id="rId30" Type="http://schemas.openxmlformats.org/officeDocument/2006/relationships/hyperlink" Target="http://www.academy.online.fa.ru/" TargetMode="External"/><Relationship Id="rId35" Type="http://schemas.openxmlformats.org/officeDocument/2006/relationships/hyperlink" Target="http://www.consultant.ru" TargetMode="External"/><Relationship Id="rId43" Type="http://schemas.openxmlformats.org/officeDocument/2006/relationships/footer" Target="footer2.xml"/><Relationship Id="rId8" Type="http://schemas.openxmlformats.org/officeDocument/2006/relationships/hyperlink" Target="https://org.fa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fa.ru/org/faculty/ioo/Pages/inst.aspx" TargetMode="External"/><Relationship Id="rId17" Type="http://schemas.openxmlformats.org/officeDocument/2006/relationships/hyperlink" Target="http://www.fa.ru/univer/Pages/epb.aspx" TargetMode="External"/><Relationship Id="rId25" Type="http://schemas.openxmlformats.org/officeDocument/2006/relationships/hyperlink" Target="about:blank" TargetMode="External"/><Relationship Id="rId33" Type="http://schemas.openxmlformats.org/officeDocument/2006/relationships/hyperlink" Target="http://www.academy.online.fa.ru/" TargetMode="External"/><Relationship Id="rId38" Type="http://schemas.openxmlformats.org/officeDocument/2006/relationships/hyperlink" Target="https://campus.fa.ru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fa.ru/univer/Pages/epb.aspx" TargetMode="External"/><Relationship Id="rId4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HpGuyOhnrM6hUnv4cieHmZqZXdg==">AMUW2mV8KfTt/lkSYpWUn/97xqLui0utg+2Z634ah6Eg9CkyolT1qe5VgW4DvCMox+GzUtljtJG+QkYCrYRjASJClC3Vx/bLEZ8utDkq1tZ3HBvOM40SMmhfEmpL6cK5StY253FUEBOfKV4iasow4eOQlT30upqqB3jLLoWlQgLD7vDgLXho3C1+AgIizhnWzuE/lwPkWvl/ghLGOvSndxpKh6ABwx+mAh7KM7VrcvgPJz3L4xPIMdbzB8mHw4RSMhc/sATpxhBjkd28y1EzFOqiK72f8ik8Asn19tRe6N/TSNctredmSvcHJmMrdOjNLNvqg776/ViNfBppQ8K69JTDRCrJyel7F1wZFLe7WVAYgQna2o60KG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28</Pages>
  <Words>8162</Words>
  <Characters>46526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cvetkova_lo</dc:creator>
  <cp:lastModifiedBy>Борисова Екатерина Владимировна</cp:lastModifiedBy>
  <cp:revision>7</cp:revision>
  <cp:lastPrinted>2023-06-27T11:11:00Z</cp:lastPrinted>
  <dcterms:created xsi:type="dcterms:W3CDTF">2023-06-27T10:34:00Z</dcterms:created>
  <dcterms:modified xsi:type="dcterms:W3CDTF">2023-06-29T12:32:00Z</dcterms:modified>
</cp:coreProperties>
</file>